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D63" w:rsidRPr="00BB1B65" w:rsidRDefault="00D73D63" w:rsidP="00A87544">
      <w:pPr>
        <w:jc w:val="center"/>
        <w:rPr>
          <w:sz w:val="28"/>
          <w:szCs w:val="28"/>
        </w:rPr>
      </w:pPr>
      <w:r w:rsidRPr="00BB1B65">
        <w:rPr>
          <w:sz w:val="28"/>
          <w:szCs w:val="28"/>
        </w:rPr>
        <w:t>МИНОБРНАУКИ РОССИИ</w:t>
      </w:r>
    </w:p>
    <w:p w:rsidR="00D73D63" w:rsidRPr="00BB1B65" w:rsidRDefault="00D73D6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3D63" w:rsidRPr="00BB1B65" w:rsidRDefault="00D73D63" w:rsidP="00A87544">
      <w:pPr>
        <w:jc w:val="center"/>
        <w:rPr>
          <w:b/>
          <w:sz w:val="28"/>
          <w:szCs w:val="28"/>
        </w:rPr>
      </w:pPr>
      <w:r w:rsidRPr="00BB1B65">
        <w:rPr>
          <w:b/>
          <w:sz w:val="28"/>
          <w:szCs w:val="28"/>
        </w:rPr>
        <w:t>«Гжельский государственный университет»</w:t>
      </w:r>
    </w:p>
    <w:p w:rsidR="00D73D63" w:rsidRPr="00BB1B65" w:rsidRDefault="00D73D63" w:rsidP="00A87544">
      <w:pPr>
        <w:jc w:val="center"/>
        <w:rPr>
          <w:sz w:val="28"/>
          <w:szCs w:val="28"/>
        </w:rPr>
      </w:pPr>
      <w:r w:rsidRPr="00BB1B65">
        <w:rPr>
          <w:sz w:val="28"/>
          <w:szCs w:val="28"/>
        </w:rPr>
        <w:t>(ГГУ)</w:t>
      </w:r>
    </w:p>
    <w:p w:rsidR="00D73D63" w:rsidRPr="00BB1B65" w:rsidRDefault="00D73D63" w:rsidP="00A87544">
      <w:pPr>
        <w:rPr>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73D63" w:rsidRPr="00BB1B65" w:rsidRDefault="00D73D63" w:rsidP="00A87544">
      <w:pPr>
        <w:tabs>
          <w:tab w:val="left" w:pos="680"/>
          <w:tab w:val="left" w:pos="851"/>
          <w:tab w:val="left" w:pos="6240"/>
        </w:tabs>
        <w:rPr>
          <w:noProof/>
          <w:sz w:val="28"/>
          <w:szCs w:val="28"/>
        </w:rPr>
      </w:pPr>
      <w:r w:rsidRPr="00BB1B65">
        <w:rPr>
          <w:noProof/>
          <w:sz w:val="28"/>
          <w:szCs w:val="28"/>
        </w:rPr>
        <w:tab/>
      </w:r>
    </w:p>
    <w:p w:rsidR="00D73D63" w:rsidRPr="00BB1B65" w:rsidRDefault="00D73D63" w:rsidP="00A87544">
      <w:pPr>
        <w:tabs>
          <w:tab w:val="left" w:pos="680"/>
          <w:tab w:val="left" w:pos="851"/>
          <w:tab w:val="left" w:pos="6240"/>
        </w:tabs>
        <w:rPr>
          <w:noProof/>
          <w:sz w:val="28"/>
          <w:szCs w:val="28"/>
        </w:rPr>
      </w:pPr>
    </w:p>
    <w:p w:rsidR="00D73D63" w:rsidRPr="00BB1B65" w:rsidRDefault="00D73D63" w:rsidP="00A87544">
      <w:pPr>
        <w:tabs>
          <w:tab w:val="left" w:pos="680"/>
          <w:tab w:val="left" w:pos="851"/>
          <w:tab w:val="left" w:pos="6240"/>
        </w:tabs>
        <w:rPr>
          <w:sz w:val="28"/>
          <w:szCs w:val="28"/>
        </w:rPr>
      </w:pPr>
    </w:p>
    <w:p w:rsidR="00D73D63" w:rsidRPr="00BB1B65" w:rsidRDefault="00D73D63" w:rsidP="00A87544">
      <w:pPr>
        <w:pStyle w:val="Style11"/>
        <w:widowControl/>
        <w:rPr>
          <w:bCs/>
          <w:sz w:val="28"/>
          <w:szCs w:val="28"/>
          <w:u w:val="single"/>
        </w:rPr>
      </w:pPr>
      <w:r w:rsidRPr="00BB1B65">
        <w:rPr>
          <w:bCs/>
          <w:sz w:val="28"/>
          <w:szCs w:val="28"/>
          <w:u w:val="single"/>
        </w:rPr>
        <w:t>Рабочая программа дисциплины</w:t>
      </w:r>
    </w:p>
    <w:p w:rsidR="00D73D63" w:rsidRPr="00BB1B65" w:rsidRDefault="00D73D63" w:rsidP="00A87544">
      <w:pPr>
        <w:tabs>
          <w:tab w:val="left" w:pos="680"/>
          <w:tab w:val="left" w:pos="851"/>
        </w:tabs>
        <w:jc w:val="center"/>
        <w:rPr>
          <w:sz w:val="28"/>
          <w:szCs w:val="28"/>
        </w:rPr>
      </w:pPr>
    </w:p>
    <w:p w:rsidR="00D73D63" w:rsidRPr="00BB1B65" w:rsidRDefault="00D73D63" w:rsidP="00A87544">
      <w:pPr>
        <w:tabs>
          <w:tab w:val="left" w:pos="680"/>
          <w:tab w:val="left" w:pos="851"/>
        </w:tabs>
        <w:jc w:val="center"/>
        <w:rPr>
          <w:b/>
          <w:sz w:val="28"/>
          <w:szCs w:val="28"/>
        </w:rPr>
      </w:pPr>
      <w:r w:rsidRPr="00BB1B65">
        <w:rPr>
          <w:b/>
          <w:sz w:val="28"/>
          <w:szCs w:val="28"/>
        </w:rPr>
        <w:t>П</w:t>
      </w:r>
      <w:r>
        <w:rPr>
          <w:b/>
          <w:sz w:val="28"/>
          <w:szCs w:val="28"/>
        </w:rPr>
        <w:t>рактическая психология образования в России и за рубежом</w:t>
      </w:r>
    </w:p>
    <w:p w:rsidR="00D73D63" w:rsidRPr="00BB1B65" w:rsidRDefault="00D73D63" w:rsidP="00A87544">
      <w:pPr>
        <w:tabs>
          <w:tab w:val="left" w:pos="680"/>
          <w:tab w:val="left" w:pos="851"/>
        </w:tabs>
        <w:jc w:val="center"/>
        <w:rPr>
          <w:b/>
          <w:sz w:val="28"/>
          <w:szCs w:val="28"/>
        </w:rPr>
      </w:pPr>
    </w:p>
    <w:p w:rsidR="00D73D63" w:rsidRPr="00BB1B65" w:rsidRDefault="00D73D63" w:rsidP="00A87544">
      <w:pPr>
        <w:pStyle w:val="Style15"/>
        <w:tabs>
          <w:tab w:val="left" w:leader="underscore" w:pos="9856"/>
        </w:tabs>
        <w:ind w:firstLine="720"/>
        <w:rPr>
          <w:rStyle w:val="FontStyle53"/>
          <w:bCs/>
          <w:sz w:val="28"/>
          <w:szCs w:val="28"/>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057CBB">
      <w:pPr>
        <w:pStyle w:val="Style12"/>
        <w:spacing w:line="240" w:lineRule="auto"/>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D63" w:rsidRPr="00BB1B65">
        <w:trPr>
          <w:trHeight w:val="409"/>
        </w:trPr>
        <w:tc>
          <w:tcPr>
            <w:tcW w:w="3646" w:type="dxa"/>
          </w:tcPr>
          <w:p w:rsidR="00D73D63" w:rsidRPr="00BB1B65" w:rsidRDefault="00D73D6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3D63" w:rsidRPr="00BB1B65" w:rsidRDefault="00D73D6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D73D63" w:rsidRPr="00BB1B65">
        <w:trPr>
          <w:trHeight w:val="402"/>
        </w:trPr>
        <w:tc>
          <w:tcPr>
            <w:tcW w:w="3646" w:type="dxa"/>
          </w:tcPr>
          <w:p w:rsidR="00D73D63" w:rsidRPr="00BB1B65" w:rsidRDefault="00D73D6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3D63" w:rsidRPr="00BB1B65" w:rsidRDefault="00D73D6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D63" w:rsidRPr="00BB1B65" w:rsidRDefault="00D73D63" w:rsidP="00A87544">
            <w:pPr>
              <w:pStyle w:val="Style15"/>
              <w:tabs>
                <w:tab w:val="left" w:leader="underscore" w:pos="9768"/>
              </w:tabs>
              <w:jc w:val="center"/>
              <w:rPr>
                <w:rStyle w:val="FontStyle53"/>
                <w:b w:val="0"/>
                <w:bCs/>
                <w:sz w:val="28"/>
                <w:szCs w:val="28"/>
              </w:rPr>
            </w:pP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p w:rsidR="00D73D63" w:rsidRPr="00BB1B65" w:rsidRDefault="00D73D63" w:rsidP="00A87544">
            <w:pPr>
              <w:pStyle w:val="Style15"/>
              <w:tabs>
                <w:tab w:val="left" w:leader="underscore" w:pos="9768"/>
              </w:tabs>
              <w:jc w:val="left"/>
              <w:rPr>
                <w:rStyle w:val="FontStyle53"/>
                <w:b w:val="0"/>
                <w:bCs/>
                <w:i/>
                <w:sz w:val="28"/>
                <w:szCs w:val="28"/>
              </w:rPr>
            </w:pPr>
          </w:p>
          <w:p w:rsidR="00D73D63" w:rsidRPr="00BB1B65" w:rsidRDefault="00D73D6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D63" w:rsidRPr="00BB1B65" w:rsidRDefault="00D73D63" w:rsidP="00A87544">
            <w:pPr>
              <w:pStyle w:val="Style15"/>
              <w:tabs>
                <w:tab w:val="left" w:leader="underscore" w:pos="9768"/>
              </w:tabs>
              <w:rPr>
                <w:rStyle w:val="FontStyle53"/>
                <w:b w:val="0"/>
                <w:bCs/>
                <w:sz w:val="28"/>
                <w:szCs w:val="28"/>
              </w:rPr>
            </w:pPr>
          </w:p>
          <w:p w:rsidR="00D73D63" w:rsidRPr="00BB1B65" w:rsidRDefault="00D73D63" w:rsidP="00A87544">
            <w:pPr>
              <w:pStyle w:val="Style15"/>
              <w:tabs>
                <w:tab w:val="left" w:leader="underscore" w:pos="9768"/>
              </w:tabs>
              <w:rPr>
                <w:rStyle w:val="FontStyle53"/>
                <w:b w:val="0"/>
                <w:bCs/>
                <w:sz w:val="28"/>
                <w:szCs w:val="28"/>
              </w:rPr>
            </w:pPr>
          </w:p>
          <w:p w:rsidR="00D73D63" w:rsidRPr="00BB1B65" w:rsidRDefault="00D73D6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37369">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3D63" w:rsidRPr="00BB1B65" w:rsidRDefault="00D73D63" w:rsidP="00A87544">
      <w:pPr>
        <w:pStyle w:val="Style15"/>
        <w:tabs>
          <w:tab w:val="left" w:leader="underscore" w:pos="9768"/>
        </w:tabs>
        <w:jc w:val="center"/>
        <w:rPr>
          <w:rStyle w:val="FontStyle53"/>
          <w:b w:val="0"/>
          <w:bCs/>
          <w:sz w:val="28"/>
          <w:szCs w:val="28"/>
        </w:rPr>
      </w:pPr>
      <w:bookmarkStart w:id="0" w:name="_GoBack"/>
      <w:bookmarkEnd w:id="0"/>
    </w:p>
    <w:p w:rsidR="00D73D63" w:rsidRPr="00BB1B65" w:rsidRDefault="00D73D63" w:rsidP="00A87544">
      <w:pPr>
        <w:pStyle w:val="Style15"/>
        <w:tabs>
          <w:tab w:val="left" w:leader="underscore" w:pos="9768"/>
        </w:tabs>
        <w:jc w:val="center"/>
        <w:rPr>
          <w:rStyle w:val="FontStyle53"/>
          <w:b w:val="0"/>
          <w:bCs/>
          <w:sz w:val="28"/>
          <w:szCs w:val="28"/>
        </w:rPr>
      </w:pPr>
    </w:p>
    <w:p w:rsidR="00D73D63" w:rsidRPr="00BB1B65" w:rsidRDefault="00D73D63" w:rsidP="00A87544">
      <w:pPr>
        <w:pStyle w:val="Style15"/>
        <w:tabs>
          <w:tab w:val="left" w:leader="underscore" w:pos="9768"/>
        </w:tabs>
        <w:jc w:val="center"/>
        <w:rPr>
          <w:rStyle w:val="FontStyle53"/>
          <w:b w:val="0"/>
          <w:bCs/>
          <w:sz w:val="28"/>
          <w:szCs w:val="28"/>
        </w:rPr>
      </w:pPr>
    </w:p>
    <w:p w:rsidR="00D73D63" w:rsidRPr="00DC11F5" w:rsidRDefault="00D73D63" w:rsidP="00A87544">
      <w:pPr>
        <w:tabs>
          <w:tab w:val="left" w:pos="680"/>
          <w:tab w:val="left" w:pos="851"/>
        </w:tabs>
        <w:jc w:val="both"/>
        <w:rPr>
          <w:b/>
        </w:rPr>
      </w:pPr>
      <w:r w:rsidRPr="00DC11F5">
        <w:tab/>
        <w:t>Рабочая программа дисциплины «П</w:t>
      </w:r>
      <w:r>
        <w:t>рактическая психология образования в России и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D73D63" w:rsidRPr="00DC11F5" w:rsidRDefault="00D73D63" w:rsidP="00A87544">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73D63" w:rsidRDefault="00D73D63" w:rsidP="00A87544">
      <w:pPr>
        <w:ind w:firstLine="709"/>
        <w:jc w:val="both"/>
      </w:pPr>
    </w:p>
    <w:p w:rsidR="00D73D63" w:rsidRPr="00DD192C" w:rsidRDefault="00D73D63" w:rsidP="0019378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D63" w:rsidRDefault="00D73D63" w:rsidP="0019378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jc w:val="both"/>
      </w:pPr>
    </w:p>
    <w:p w:rsidR="00D73D63" w:rsidRPr="00DC11F5" w:rsidRDefault="00D73D63" w:rsidP="00A87544">
      <w:pPr>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jc w:val="both"/>
      </w:pPr>
    </w:p>
    <w:p w:rsidR="00D73D63" w:rsidRPr="00DC11F5" w:rsidRDefault="00D73D63" w:rsidP="00A87544"/>
    <w:p w:rsidR="00D73D63" w:rsidRPr="00DC11F5" w:rsidRDefault="00D73D63" w:rsidP="00A87544"/>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ind w:firstLine="709"/>
        <w:jc w:val="both"/>
      </w:pPr>
    </w:p>
    <w:p w:rsidR="00D73D63" w:rsidRPr="00DC11F5" w:rsidRDefault="00D73D63" w:rsidP="00D00133">
      <w:pPr>
        <w:autoSpaceDE w:val="0"/>
        <w:autoSpaceDN w:val="0"/>
        <w:adjustRightInd w:val="0"/>
        <w:ind w:firstLine="709"/>
        <w:jc w:val="both"/>
      </w:pPr>
    </w:p>
    <w:p w:rsidR="00D73D63" w:rsidRPr="00DC11F5" w:rsidRDefault="00D73D63" w:rsidP="00D00133">
      <w:pPr>
        <w:autoSpaceDE w:val="0"/>
        <w:autoSpaceDN w:val="0"/>
        <w:adjustRightInd w:val="0"/>
        <w:jc w:val="both"/>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Default="00D73D63" w:rsidP="00D00133">
      <w:pPr>
        <w:autoSpaceDE w:val="0"/>
        <w:autoSpaceDN w:val="0"/>
        <w:adjustRightInd w:val="0"/>
      </w:pPr>
    </w:p>
    <w:p w:rsidR="00D73D63" w:rsidRDefault="00D73D63" w:rsidP="00D00133">
      <w:pPr>
        <w:autoSpaceDE w:val="0"/>
        <w:autoSpaceDN w:val="0"/>
        <w:adjustRightInd w:val="0"/>
      </w:pPr>
    </w:p>
    <w:p w:rsidR="00D73D63" w:rsidRPr="00015C0E" w:rsidRDefault="00D73D63" w:rsidP="00D00133">
      <w:pPr>
        <w:autoSpaceDE w:val="0"/>
        <w:autoSpaceDN w:val="0"/>
        <w:adjustRightInd w:val="0"/>
      </w:pPr>
    </w:p>
    <w:p w:rsidR="00D73D63" w:rsidRPr="00A37369" w:rsidRDefault="00D73D6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73D63" w:rsidRPr="00A37369" w:rsidRDefault="00D73D63" w:rsidP="00BF5ABF">
      <w:pPr>
        <w:tabs>
          <w:tab w:val="left" w:pos="6131"/>
        </w:tabs>
        <w:autoSpaceDE w:val="0"/>
        <w:autoSpaceDN w:val="0"/>
        <w:adjustRightInd w:val="0"/>
        <w:jc w:val="both"/>
        <w:rPr>
          <w:b/>
          <w:bCs/>
          <w:i/>
          <w:iCs/>
        </w:rPr>
      </w:pPr>
    </w:p>
    <w:p w:rsidR="00D73D63" w:rsidRPr="00A37369" w:rsidRDefault="00D73D63"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D63" w:rsidRPr="00A37369">
        <w:tc>
          <w:tcPr>
            <w:tcW w:w="2158" w:type="dxa"/>
          </w:tcPr>
          <w:p w:rsidR="00D73D63" w:rsidRPr="00A37369" w:rsidRDefault="00D73D63" w:rsidP="00F92B2D">
            <w:pPr>
              <w:jc w:val="center"/>
              <w:rPr>
                <w:b/>
              </w:rPr>
            </w:pPr>
            <w:r w:rsidRPr="00A37369">
              <w:rPr>
                <w:b/>
              </w:rPr>
              <w:t>Компетенция</w:t>
            </w:r>
          </w:p>
        </w:tc>
        <w:tc>
          <w:tcPr>
            <w:tcW w:w="3827" w:type="dxa"/>
          </w:tcPr>
          <w:p w:rsidR="00D73D63" w:rsidRPr="00A37369" w:rsidRDefault="00D73D63" w:rsidP="0072057D">
            <w:pPr>
              <w:jc w:val="center"/>
              <w:rPr>
                <w:b/>
              </w:rPr>
            </w:pPr>
            <w:r w:rsidRPr="00A37369">
              <w:rPr>
                <w:b/>
              </w:rPr>
              <w:t>Индикаторы достижения компетенций</w:t>
            </w:r>
          </w:p>
        </w:tc>
        <w:tc>
          <w:tcPr>
            <w:tcW w:w="3827" w:type="dxa"/>
          </w:tcPr>
          <w:p w:rsidR="00D73D63" w:rsidRPr="00A37369" w:rsidRDefault="00D73D63" w:rsidP="00F92B2D">
            <w:pPr>
              <w:jc w:val="both"/>
              <w:rPr>
                <w:b/>
              </w:rPr>
            </w:pPr>
            <w:r w:rsidRPr="00A37369">
              <w:rPr>
                <w:b/>
              </w:rPr>
              <w:t>Планируемые результаты обучения по дисциплине</w:t>
            </w:r>
          </w:p>
        </w:tc>
      </w:tr>
      <w:tr w:rsidR="00D73D63" w:rsidRPr="00A37369" w:rsidTr="008E6DE2">
        <w:trPr>
          <w:trHeight w:val="416"/>
        </w:trPr>
        <w:tc>
          <w:tcPr>
            <w:tcW w:w="2158" w:type="dxa"/>
          </w:tcPr>
          <w:p w:rsidR="00D73D63" w:rsidRPr="00D727DE" w:rsidRDefault="00D73D63" w:rsidP="008E6DE2">
            <w:pPr>
              <w:autoSpaceDE w:val="0"/>
              <w:autoSpaceDN w:val="0"/>
              <w:adjustRightInd w:val="0"/>
            </w:pPr>
            <w:r>
              <w:t>ПК</w:t>
            </w:r>
            <w:r w:rsidRPr="00D727DE">
              <w:t>-1. Способен к</w:t>
            </w:r>
          </w:p>
          <w:p w:rsidR="00D73D63" w:rsidRPr="00D727DE" w:rsidRDefault="00D73D63" w:rsidP="008E6DE2">
            <w:pPr>
              <w:autoSpaceDE w:val="0"/>
              <w:autoSpaceDN w:val="0"/>
              <w:adjustRightInd w:val="0"/>
            </w:pPr>
            <w:r w:rsidRPr="00D727DE">
              <w:t>проектированию,</w:t>
            </w:r>
          </w:p>
          <w:p w:rsidR="00D73D63" w:rsidRPr="00D727DE" w:rsidRDefault="00D73D63" w:rsidP="008E6DE2">
            <w:pPr>
              <w:autoSpaceDE w:val="0"/>
              <w:autoSpaceDN w:val="0"/>
              <w:adjustRightInd w:val="0"/>
            </w:pPr>
            <w:r w:rsidRPr="00D727DE">
              <w:t>реализации и</w:t>
            </w:r>
          </w:p>
          <w:p w:rsidR="00D73D63" w:rsidRPr="00D727DE" w:rsidRDefault="00D73D63" w:rsidP="008E6DE2">
            <w:pPr>
              <w:autoSpaceDE w:val="0"/>
              <w:autoSpaceDN w:val="0"/>
              <w:adjustRightInd w:val="0"/>
            </w:pPr>
            <w:r w:rsidRPr="00D727DE">
              <w:t>экспертизе</w:t>
            </w:r>
          </w:p>
          <w:p w:rsidR="00D73D63" w:rsidRPr="00D727DE" w:rsidRDefault="00D73D63" w:rsidP="008E6DE2">
            <w:pPr>
              <w:autoSpaceDE w:val="0"/>
              <w:autoSpaceDN w:val="0"/>
              <w:adjustRightInd w:val="0"/>
            </w:pPr>
            <w:r w:rsidRPr="00D727DE">
              <w:t>программ</w:t>
            </w:r>
          </w:p>
          <w:p w:rsidR="00D73D63" w:rsidRPr="00D727DE" w:rsidRDefault="00D73D63" w:rsidP="008E6DE2">
            <w:pPr>
              <w:autoSpaceDE w:val="0"/>
              <w:autoSpaceDN w:val="0"/>
              <w:adjustRightInd w:val="0"/>
            </w:pPr>
            <w:r w:rsidRPr="00D727DE">
              <w:t>психологического</w:t>
            </w:r>
          </w:p>
          <w:p w:rsidR="00D73D63" w:rsidRPr="00D727DE" w:rsidRDefault="00D73D63" w:rsidP="008E6DE2">
            <w:pPr>
              <w:autoSpaceDE w:val="0"/>
              <w:autoSpaceDN w:val="0"/>
              <w:adjustRightInd w:val="0"/>
            </w:pPr>
            <w:r w:rsidRPr="00D727DE">
              <w:t>сопровождения в</w:t>
            </w:r>
          </w:p>
          <w:p w:rsidR="00D73D63" w:rsidRPr="00D727DE" w:rsidRDefault="00D73D63" w:rsidP="008E6DE2">
            <w:pPr>
              <w:autoSpaceDE w:val="0"/>
              <w:autoSpaceDN w:val="0"/>
              <w:adjustRightInd w:val="0"/>
            </w:pPr>
            <w:r w:rsidRPr="00D727DE">
              <w:t>образовании и</w:t>
            </w:r>
          </w:p>
          <w:p w:rsidR="00D73D63" w:rsidRPr="00D727DE" w:rsidRDefault="00D73D63" w:rsidP="008E6DE2">
            <w:pPr>
              <w:rPr>
                <w:w w:val="98"/>
              </w:rPr>
            </w:pPr>
            <w:r w:rsidRPr="00D727DE">
              <w:t>социальной сфере</w:t>
            </w:r>
          </w:p>
        </w:tc>
        <w:tc>
          <w:tcPr>
            <w:tcW w:w="3827" w:type="dxa"/>
            <w:vAlign w:val="bottom"/>
          </w:tcPr>
          <w:p w:rsidR="00D73D63" w:rsidRPr="00D727DE" w:rsidRDefault="00D73D63" w:rsidP="00FA74FE">
            <w:pPr>
              <w:autoSpaceDE w:val="0"/>
              <w:autoSpaceDN w:val="0"/>
              <w:adjustRightInd w:val="0"/>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Pr="00D727DE" w:rsidRDefault="00D73D63" w:rsidP="00FA74FE">
            <w:pPr>
              <w:autoSpaceDE w:val="0"/>
              <w:autoSpaceDN w:val="0"/>
              <w:adjustRightInd w:val="0"/>
              <w:jc w:val="both"/>
            </w:pPr>
            <w:r>
              <w:t>ПК</w:t>
            </w:r>
            <w:r w:rsidRPr="00D727DE">
              <w:t>-1.2. Умеет: проектировать,</w:t>
            </w:r>
          </w:p>
          <w:p w:rsidR="00D73D63" w:rsidRPr="00D727DE" w:rsidRDefault="00D73D63" w:rsidP="00FA74FE">
            <w:pPr>
              <w:autoSpaceDE w:val="0"/>
              <w:autoSpaceDN w:val="0"/>
              <w:adjustRightInd w:val="0"/>
              <w:jc w:val="both"/>
            </w:pPr>
            <w:r w:rsidRPr="00D727DE">
              <w:t>проводить и реализовывать</w:t>
            </w:r>
          </w:p>
          <w:p w:rsidR="00D73D63" w:rsidRPr="00D727DE" w:rsidRDefault="00D73D63" w:rsidP="00FA74FE">
            <w:pPr>
              <w:autoSpaceDE w:val="0"/>
              <w:autoSpaceDN w:val="0"/>
              <w:adjustRightInd w:val="0"/>
              <w:jc w:val="both"/>
            </w:pPr>
            <w:r w:rsidRPr="00D727DE">
              <w:t>программы и мероприятия по</w:t>
            </w:r>
          </w:p>
          <w:p w:rsidR="00D73D63" w:rsidRDefault="00D73D63" w:rsidP="00FA74FE">
            <w:pPr>
              <w:autoSpaceDE w:val="0"/>
              <w:autoSpaceDN w:val="0"/>
              <w:adjustRightInd w:val="0"/>
              <w:jc w:val="both"/>
            </w:pPr>
            <w:r w:rsidRPr="00D727DE">
              <w:t>пс</w:t>
            </w:r>
            <w:r>
              <w:t xml:space="preserve">ихологическому сопровождению </w:t>
            </w:r>
          </w:p>
          <w:p w:rsidR="00D73D63" w:rsidRPr="00D727DE" w:rsidRDefault="00D73D63" w:rsidP="00FA74FE">
            <w:pPr>
              <w:autoSpaceDE w:val="0"/>
              <w:autoSpaceDN w:val="0"/>
              <w:adjustRightInd w:val="0"/>
              <w:jc w:val="both"/>
            </w:pPr>
            <w:r>
              <w:t>ПК</w:t>
            </w:r>
            <w:r w:rsidRPr="00D727DE">
              <w:t>-1.3. Владеет: методическим</w:t>
            </w:r>
          </w:p>
          <w:p w:rsidR="00D73D63" w:rsidRPr="00D727DE" w:rsidRDefault="00D73D63" w:rsidP="00FA74FE">
            <w:pPr>
              <w:autoSpaceDE w:val="0"/>
              <w:autoSpaceDN w:val="0"/>
              <w:adjustRightInd w:val="0"/>
              <w:jc w:val="both"/>
            </w:pPr>
            <w:r w:rsidRPr="00D727DE">
              <w:t>инструментарием работы по</w:t>
            </w:r>
          </w:p>
          <w:p w:rsidR="00D73D63" w:rsidRPr="00D727DE" w:rsidRDefault="00D73D63" w:rsidP="00FA74FE">
            <w:pPr>
              <w:autoSpaceDE w:val="0"/>
              <w:autoSpaceDN w:val="0"/>
              <w:adjustRightInd w:val="0"/>
              <w:jc w:val="both"/>
            </w:pPr>
            <w:r w:rsidRPr="00D727DE">
              <w:t xml:space="preserve">психологическому </w:t>
            </w:r>
            <w:r>
              <w:t xml:space="preserve"> с</w:t>
            </w:r>
            <w:r w:rsidRPr="00D727DE">
              <w:t>опровождению и</w:t>
            </w:r>
            <w:r>
              <w:t xml:space="preserve"> </w:t>
            </w:r>
            <w:r w:rsidRPr="00D727DE">
              <w:t>методами экспертизы и оценки</w:t>
            </w:r>
          </w:p>
          <w:p w:rsidR="00D73D63" w:rsidRPr="00D727DE" w:rsidRDefault="00D73D63" w:rsidP="00FA74FE">
            <w:pPr>
              <w:autoSpaceDE w:val="0"/>
              <w:autoSpaceDN w:val="0"/>
              <w:adjustRightInd w:val="0"/>
              <w:jc w:val="both"/>
            </w:pP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D727DE" w:rsidRDefault="00D73D63" w:rsidP="00FA74FE">
            <w:pPr>
              <w:autoSpaceDE w:val="0"/>
              <w:autoSpaceDN w:val="0"/>
              <w:adjustRightInd w:val="0"/>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c>
          <w:tcPr>
            <w:tcW w:w="3827" w:type="dxa"/>
          </w:tcPr>
          <w:p w:rsidR="00D73D63" w:rsidRDefault="00D73D63" w:rsidP="00FA74FE">
            <w:pPr>
              <w:autoSpaceDE w:val="0"/>
              <w:autoSpaceDN w:val="0"/>
              <w:adjustRightInd w:val="0"/>
              <w:jc w:val="both"/>
            </w:pPr>
            <w:r w:rsidRPr="00D727DE">
              <w:t>Зна</w:t>
            </w:r>
            <w:r>
              <w:t>ть:</w:t>
            </w:r>
          </w:p>
          <w:p w:rsidR="00D73D63" w:rsidRPr="00D727DE" w:rsidRDefault="00D73D63" w:rsidP="00FA74FE">
            <w:pPr>
              <w:autoSpaceDE w:val="0"/>
              <w:autoSpaceDN w:val="0"/>
              <w:adjustRightInd w:val="0"/>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Default="00D73D63" w:rsidP="00FA74FE">
            <w:pPr>
              <w:autoSpaceDE w:val="0"/>
              <w:autoSpaceDN w:val="0"/>
              <w:adjustRightInd w:val="0"/>
              <w:jc w:val="both"/>
            </w:pPr>
            <w:r w:rsidRPr="00D727DE">
              <w:t>Уме</w:t>
            </w:r>
            <w:r>
              <w:t>ть</w:t>
            </w:r>
            <w:r w:rsidRPr="00D727DE">
              <w:t xml:space="preserve">: </w:t>
            </w:r>
          </w:p>
          <w:p w:rsidR="00D73D63" w:rsidRDefault="00D73D63" w:rsidP="00FA74FE">
            <w:pPr>
              <w:autoSpaceDE w:val="0"/>
              <w:autoSpaceDN w:val="0"/>
              <w:adjustRightInd w:val="0"/>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D73D63" w:rsidRDefault="00D73D63" w:rsidP="00FA74FE">
            <w:pPr>
              <w:autoSpaceDE w:val="0"/>
              <w:autoSpaceDN w:val="0"/>
              <w:adjustRightInd w:val="0"/>
              <w:jc w:val="both"/>
            </w:pPr>
            <w:r w:rsidRPr="00D727DE">
              <w:t>Владе</w:t>
            </w:r>
            <w:r>
              <w:t>ть</w:t>
            </w:r>
            <w:r w:rsidRPr="00D727DE">
              <w:t xml:space="preserve">: </w:t>
            </w:r>
          </w:p>
          <w:p w:rsidR="00D73D63" w:rsidRPr="00D727DE" w:rsidRDefault="00D73D63" w:rsidP="00FA74FE">
            <w:pPr>
              <w:autoSpaceDE w:val="0"/>
              <w:autoSpaceDN w:val="0"/>
              <w:adjustRightInd w:val="0"/>
              <w:jc w:val="both"/>
            </w:pPr>
            <w:r w:rsidRPr="00D727DE">
              <w:t>Методическим</w:t>
            </w:r>
            <w:r>
              <w:t xml:space="preserve"> </w:t>
            </w:r>
            <w:r w:rsidRPr="00D727DE">
              <w:t>инструментарием работы по</w:t>
            </w:r>
            <w:r>
              <w:t xml:space="preserve"> </w:t>
            </w:r>
            <w:r w:rsidRPr="00D727DE">
              <w:t xml:space="preserve">психологическому </w:t>
            </w:r>
            <w:r>
              <w:t xml:space="preserve"> с</w:t>
            </w:r>
            <w:r w:rsidRPr="00D727DE">
              <w:t>опровождению и</w:t>
            </w:r>
            <w:r>
              <w:t xml:space="preserve"> </w:t>
            </w:r>
            <w:r w:rsidRPr="00D727DE">
              <w:t>методами экспертизы и оценки</w:t>
            </w:r>
            <w:r>
              <w:t xml:space="preserve"> </w:t>
            </w: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773DBC" w:rsidRDefault="00D73D63" w:rsidP="00FA74FE">
            <w:pPr>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r>
      <w:tr w:rsidR="00D73D63" w:rsidRPr="00DC11F5" w:rsidTr="008E6DE2">
        <w:trPr>
          <w:trHeight w:val="1935"/>
        </w:trPr>
        <w:tc>
          <w:tcPr>
            <w:tcW w:w="2158" w:type="dxa"/>
          </w:tcPr>
          <w:p w:rsidR="00D73D63" w:rsidRPr="00AA337C" w:rsidRDefault="00D73D63" w:rsidP="008E6DE2">
            <w:pPr>
              <w:autoSpaceDE w:val="0"/>
              <w:autoSpaceDN w:val="0"/>
              <w:adjustRightInd w:val="0"/>
            </w:pPr>
            <w:r w:rsidRPr="00AA337C">
              <w:t>ПК-3. Способен к проведению психологического консультирования субъектов образовательного процесса</w:t>
            </w:r>
          </w:p>
        </w:tc>
        <w:tc>
          <w:tcPr>
            <w:tcW w:w="3827" w:type="dxa"/>
            <w:vAlign w:val="bottom"/>
          </w:tcPr>
          <w:p w:rsidR="00D73D63" w:rsidRPr="00AA337C" w:rsidRDefault="00D73D63" w:rsidP="008E6DE2">
            <w:pPr>
              <w:autoSpaceDE w:val="0"/>
              <w:autoSpaceDN w:val="0"/>
              <w:adjustRightInd w:val="0"/>
            </w:pPr>
            <w:r w:rsidRPr="00AA337C">
              <w:t xml:space="preserve">ПК-3.1. Знает: базовые принципы психологического </w:t>
            </w:r>
            <w:r>
              <w:t>к</w:t>
            </w:r>
            <w:r w:rsidRPr="00AA337C">
              <w:t>онсультирования и основные виды задач консультативной работы в образовании и социальной сфере.</w:t>
            </w:r>
          </w:p>
          <w:p w:rsidR="00D73D63" w:rsidRPr="00AA337C" w:rsidRDefault="00D73D63" w:rsidP="008E6DE2">
            <w:pPr>
              <w:autoSpaceDE w:val="0"/>
              <w:autoSpaceDN w:val="0"/>
              <w:adjustRightInd w:val="0"/>
            </w:pPr>
            <w:r w:rsidRPr="00AA337C">
              <w:t>ПК-3.2. Умеет: 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AA337C" w:rsidRDefault="00D73D63" w:rsidP="008E6DE2">
            <w:pPr>
              <w:autoSpaceDE w:val="0"/>
              <w:autoSpaceDN w:val="0"/>
              <w:adjustRightInd w:val="0"/>
            </w:pPr>
            <w:r w:rsidRPr="00AA337C">
              <w:t>ПК-3.3. Владеет: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c>
          <w:tcPr>
            <w:tcW w:w="3827" w:type="dxa"/>
          </w:tcPr>
          <w:p w:rsidR="00D73D63" w:rsidRDefault="00D73D63" w:rsidP="000C7A40">
            <w:pPr>
              <w:autoSpaceDE w:val="0"/>
              <w:autoSpaceDN w:val="0"/>
              <w:adjustRightInd w:val="0"/>
            </w:pPr>
            <w:r w:rsidRPr="00AA337C">
              <w:t>Зна</w:t>
            </w:r>
            <w:r>
              <w:t>ть</w:t>
            </w:r>
            <w:r w:rsidRPr="00AA337C">
              <w:t xml:space="preserve">: </w:t>
            </w:r>
          </w:p>
          <w:p w:rsidR="00D73D63" w:rsidRPr="00AA337C" w:rsidRDefault="00D73D63" w:rsidP="000C7A40">
            <w:pPr>
              <w:autoSpaceDE w:val="0"/>
              <w:autoSpaceDN w:val="0"/>
              <w:adjustRightInd w:val="0"/>
            </w:pPr>
            <w:r w:rsidRPr="00AA337C">
              <w:t>базовые принципы психологического консультирования и основные виды задач консультативной работы в образовании и социальной сфере.</w:t>
            </w:r>
          </w:p>
          <w:p w:rsidR="00D73D63" w:rsidRDefault="00D73D63" w:rsidP="000C7A40">
            <w:pPr>
              <w:autoSpaceDE w:val="0"/>
              <w:autoSpaceDN w:val="0"/>
              <w:adjustRightInd w:val="0"/>
            </w:pPr>
            <w:r w:rsidRPr="00AA337C">
              <w:t>Уме</w:t>
            </w:r>
            <w:r>
              <w:t>ть</w:t>
            </w:r>
            <w:r w:rsidRPr="00AA337C">
              <w:t xml:space="preserve">: </w:t>
            </w:r>
          </w:p>
          <w:p w:rsidR="00D73D63" w:rsidRPr="00AA337C" w:rsidRDefault="00D73D63" w:rsidP="000C7A40">
            <w:pPr>
              <w:autoSpaceDE w:val="0"/>
              <w:autoSpaceDN w:val="0"/>
              <w:adjustRightInd w:val="0"/>
            </w:pPr>
            <w:r w:rsidRPr="00AA337C">
              <w:t>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6A0271" w:rsidRDefault="00D73D63" w:rsidP="000C7A40">
            <w:pPr>
              <w:autoSpaceDE w:val="0"/>
              <w:autoSpaceDN w:val="0"/>
              <w:adjustRightInd w:val="0"/>
              <w:jc w:val="both"/>
              <w:rPr>
                <w:lang w:eastAsia="en-US"/>
              </w:rPr>
            </w:pPr>
            <w:r w:rsidRPr="00AA337C">
              <w:t>Владе</w:t>
            </w:r>
            <w:r>
              <w:t>ть</w:t>
            </w:r>
            <w:r w:rsidRPr="00AA337C">
              <w:t>: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r>
      <w:tr w:rsidR="00D73D63" w:rsidRPr="00DC11F5" w:rsidTr="005E1A86">
        <w:trPr>
          <w:trHeight w:val="9204"/>
        </w:trPr>
        <w:tc>
          <w:tcPr>
            <w:tcW w:w="2158" w:type="dxa"/>
          </w:tcPr>
          <w:p w:rsidR="00D73D63" w:rsidRPr="00D727DE" w:rsidRDefault="00D73D63" w:rsidP="00093F6D">
            <w:pPr>
              <w:autoSpaceDE w:val="0"/>
              <w:autoSpaceDN w:val="0"/>
              <w:adjustRightInd w:val="0"/>
              <w:jc w:val="both"/>
            </w:pPr>
            <w:r>
              <w:t>ПК-7</w:t>
            </w:r>
            <w:r w:rsidRPr="00D727DE">
              <w:t>. Способен к</w:t>
            </w:r>
          </w:p>
          <w:p w:rsidR="00D73D63" w:rsidRPr="00D727DE" w:rsidRDefault="00D73D63" w:rsidP="00093F6D">
            <w:pPr>
              <w:autoSpaceDE w:val="0"/>
              <w:autoSpaceDN w:val="0"/>
              <w:adjustRightInd w:val="0"/>
              <w:jc w:val="both"/>
            </w:pPr>
            <w:r w:rsidRPr="00D727DE">
              <w:t>планированию и</w:t>
            </w:r>
          </w:p>
          <w:p w:rsidR="00D73D63" w:rsidRPr="00D727DE" w:rsidRDefault="00D73D63" w:rsidP="00093F6D">
            <w:pPr>
              <w:autoSpaceDE w:val="0"/>
              <w:autoSpaceDN w:val="0"/>
              <w:adjustRightInd w:val="0"/>
              <w:jc w:val="both"/>
            </w:pPr>
            <w:r w:rsidRPr="00D727DE">
              <w:t>проведению</w:t>
            </w:r>
          </w:p>
          <w:p w:rsidR="00D73D63" w:rsidRPr="00D727DE" w:rsidRDefault="00D73D63" w:rsidP="00093F6D">
            <w:pPr>
              <w:autoSpaceDE w:val="0"/>
              <w:autoSpaceDN w:val="0"/>
              <w:adjustRightInd w:val="0"/>
              <w:jc w:val="both"/>
            </w:pPr>
            <w:r w:rsidRPr="00D727DE">
              <w:t>научных</w:t>
            </w:r>
          </w:p>
          <w:p w:rsidR="00D73D63" w:rsidRPr="00D727DE" w:rsidRDefault="00D73D63" w:rsidP="00093F6D">
            <w:pPr>
              <w:autoSpaceDE w:val="0"/>
              <w:autoSpaceDN w:val="0"/>
              <w:adjustRightInd w:val="0"/>
              <w:jc w:val="both"/>
            </w:pPr>
            <w:r w:rsidRPr="00D727DE">
              <w:t>исследований в</w:t>
            </w:r>
          </w:p>
          <w:p w:rsidR="00D73D63" w:rsidRPr="00D727DE" w:rsidRDefault="00D73D63" w:rsidP="00093F6D">
            <w:pPr>
              <w:autoSpaceDE w:val="0"/>
              <w:autoSpaceDN w:val="0"/>
              <w:adjustRightInd w:val="0"/>
              <w:jc w:val="both"/>
            </w:pPr>
            <w:r w:rsidRPr="00D727DE">
              <w:t>образовании и</w:t>
            </w:r>
          </w:p>
          <w:p w:rsidR="00D73D63" w:rsidRPr="00A37369" w:rsidRDefault="00D73D63" w:rsidP="00093F6D">
            <w:pPr>
              <w:jc w:val="both"/>
              <w:rPr>
                <w:lang w:eastAsia="en-US"/>
              </w:rPr>
            </w:pPr>
            <w:r w:rsidRPr="00D727DE">
              <w:t>социальной сфере</w:t>
            </w:r>
          </w:p>
        </w:tc>
        <w:tc>
          <w:tcPr>
            <w:tcW w:w="3827" w:type="dxa"/>
          </w:tcPr>
          <w:p w:rsidR="00D73D63" w:rsidRPr="00D727DE" w:rsidRDefault="00D73D63" w:rsidP="00093F6D">
            <w:pPr>
              <w:autoSpaceDE w:val="0"/>
              <w:autoSpaceDN w:val="0"/>
              <w:adjustRightInd w:val="0"/>
              <w:jc w:val="both"/>
            </w:pPr>
            <w:r>
              <w:t>ПКО-7</w:t>
            </w:r>
            <w:r w:rsidRPr="00D727DE">
              <w:t>.1. Знает основы методологии</w:t>
            </w:r>
          </w:p>
          <w:p w:rsidR="00D73D63" w:rsidRPr="00D727DE" w:rsidRDefault="00D73D63" w:rsidP="00093F6D">
            <w:pPr>
              <w:autoSpaceDE w:val="0"/>
              <w:autoSpaceDN w:val="0"/>
              <w:adjustRightInd w:val="0"/>
              <w:jc w:val="both"/>
            </w:pPr>
            <w:r w:rsidRPr="00D727DE">
              <w:t>психолого-педагогических</w:t>
            </w:r>
          </w:p>
          <w:p w:rsidR="00D73D63" w:rsidRPr="00D727DE" w:rsidRDefault="00D73D63" w:rsidP="00093F6D">
            <w:pPr>
              <w:autoSpaceDE w:val="0"/>
              <w:autoSpaceDN w:val="0"/>
              <w:adjustRightInd w:val="0"/>
              <w:jc w:val="both"/>
            </w:pPr>
            <w:r w:rsidRPr="00D727DE">
              <w:t>исследований в образовании и</w:t>
            </w:r>
          </w:p>
          <w:p w:rsidR="00D73D63" w:rsidRPr="00D727DE" w:rsidRDefault="00D73D63" w:rsidP="00093F6D">
            <w:pPr>
              <w:autoSpaceDE w:val="0"/>
              <w:autoSpaceDN w:val="0"/>
              <w:adjustRightInd w:val="0"/>
              <w:jc w:val="both"/>
            </w:pPr>
            <w:r w:rsidRPr="00D727DE">
              <w:t>социальной сфере, принципы</w:t>
            </w:r>
          </w:p>
          <w:p w:rsidR="00D73D63" w:rsidRPr="00D727DE" w:rsidRDefault="00D73D63" w:rsidP="00093F6D">
            <w:pPr>
              <w:autoSpaceDE w:val="0"/>
              <w:autoSpaceDN w:val="0"/>
              <w:adjustRightInd w:val="0"/>
              <w:jc w:val="both"/>
            </w:pPr>
            <w:r w:rsidRPr="00D727DE">
              <w:t>планирования и проведения</w:t>
            </w:r>
          </w:p>
          <w:p w:rsidR="00D73D63" w:rsidRPr="00D727DE" w:rsidRDefault="00D73D63" w:rsidP="00093F6D">
            <w:pPr>
              <w:autoSpaceDE w:val="0"/>
              <w:autoSpaceDN w:val="0"/>
              <w:adjustRightInd w:val="0"/>
              <w:jc w:val="both"/>
            </w:pPr>
            <w:r w:rsidRPr="00D727DE">
              <w:t>исследований, методы исследования</w:t>
            </w:r>
          </w:p>
          <w:p w:rsidR="00D73D63" w:rsidRPr="00D727DE" w:rsidRDefault="00D73D63" w:rsidP="00093F6D">
            <w:pPr>
              <w:autoSpaceDE w:val="0"/>
              <w:autoSpaceDN w:val="0"/>
              <w:adjustRightInd w:val="0"/>
              <w:jc w:val="both"/>
            </w:pPr>
            <w:r w:rsidRPr="00D727DE">
              <w:t>и обработки данных, оценки</w:t>
            </w:r>
          </w:p>
          <w:p w:rsidR="00D73D63" w:rsidRPr="00D727DE" w:rsidRDefault="00D73D63" w:rsidP="00093F6D">
            <w:pPr>
              <w:autoSpaceDE w:val="0"/>
              <w:autoSpaceDN w:val="0"/>
              <w:adjustRightInd w:val="0"/>
              <w:jc w:val="both"/>
            </w:pPr>
            <w:r w:rsidRPr="00D727DE">
              <w:t>результатов деятельности</w:t>
            </w:r>
          </w:p>
          <w:p w:rsidR="00D73D63" w:rsidRPr="00D727DE" w:rsidRDefault="00D73D63" w:rsidP="00093F6D">
            <w:pPr>
              <w:autoSpaceDE w:val="0"/>
              <w:autoSpaceDN w:val="0"/>
              <w:adjustRightInd w:val="0"/>
              <w:jc w:val="both"/>
            </w:pPr>
            <w:r>
              <w:t>ПКО-7</w:t>
            </w:r>
            <w:r w:rsidRPr="00D727DE">
              <w:t>.2. Умеет планировать</w:t>
            </w:r>
          </w:p>
          <w:p w:rsidR="00D73D63" w:rsidRPr="00D727DE" w:rsidRDefault="00D73D63" w:rsidP="00093F6D">
            <w:pPr>
              <w:autoSpaceDE w:val="0"/>
              <w:autoSpaceDN w:val="0"/>
              <w:adjustRightInd w:val="0"/>
              <w:jc w:val="both"/>
            </w:pPr>
            <w:r w:rsidRPr="00D727DE">
              <w:t>психолого-педагогические</w:t>
            </w:r>
          </w:p>
          <w:p w:rsidR="00D73D63" w:rsidRPr="00D727DE" w:rsidRDefault="00D73D63" w:rsidP="00093F6D">
            <w:pPr>
              <w:autoSpaceDE w:val="0"/>
              <w:autoSpaceDN w:val="0"/>
              <w:adjustRightInd w:val="0"/>
              <w:jc w:val="both"/>
            </w:pPr>
            <w:r w:rsidRPr="00D727DE">
              <w:t>исследования, осуществлять</w:t>
            </w:r>
          </w:p>
          <w:p w:rsidR="00D73D63" w:rsidRPr="00D727DE" w:rsidRDefault="00D73D63" w:rsidP="00093F6D">
            <w:pPr>
              <w:autoSpaceDE w:val="0"/>
              <w:autoSpaceDN w:val="0"/>
              <w:adjustRightInd w:val="0"/>
              <w:jc w:val="both"/>
            </w:pPr>
            <w:r w:rsidRPr="00D727DE">
              <w:t>самостоятельный выбор методик,</w:t>
            </w:r>
          </w:p>
          <w:p w:rsidR="00D73D63" w:rsidRPr="00D727DE" w:rsidRDefault="00D73D63" w:rsidP="00093F6D">
            <w:pPr>
              <w:autoSpaceDE w:val="0"/>
              <w:autoSpaceDN w:val="0"/>
              <w:adjustRightInd w:val="0"/>
              <w:jc w:val="both"/>
            </w:pPr>
            <w:r w:rsidRPr="00D727DE">
              <w:t>релевантных исследовательским</w:t>
            </w:r>
          </w:p>
          <w:p w:rsidR="00D73D63" w:rsidRPr="00D727DE" w:rsidRDefault="00D73D63" w:rsidP="00093F6D">
            <w:pPr>
              <w:autoSpaceDE w:val="0"/>
              <w:autoSpaceDN w:val="0"/>
              <w:adjustRightInd w:val="0"/>
              <w:jc w:val="both"/>
            </w:pPr>
            <w:r w:rsidRPr="00D727DE">
              <w:t>задачам, выбирать средства анализа и</w:t>
            </w:r>
          </w:p>
          <w:p w:rsidR="00D73D63" w:rsidRPr="00D727DE" w:rsidRDefault="00D73D63" w:rsidP="00093F6D">
            <w:pPr>
              <w:autoSpaceDE w:val="0"/>
              <w:autoSpaceDN w:val="0"/>
              <w:adjustRightInd w:val="0"/>
              <w:jc w:val="both"/>
            </w:pPr>
            <w:r w:rsidRPr="00D727DE">
              <w:t>обработки данных</w:t>
            </w:r>
          </w:p>
          <w:p w:rsidR="00D73D63" w:rsidRPr="00D727DE" w:rsidRDefault="00D73D63" w:rsidP="00093F6D">
            <w:pPr>
              <w:autoSpaceDE w:val="0"/>
              <w:autoSpaceDN w:val="0"/>
              <w:adjustRightInd w:val="0"/>
              <w:jc w:val="both"/>
            </w:pPr>
            <w:r>
              <w:t>ПКО-7</w:t>
            </w:r>
            <w:r w:rsidRPr="00D727DE">
              <w:t>.3. Владеет навыками</w:t>
            </w:r>
          </w:p>
          <w:p w:rsidR="00D73D63" w:rsidRPr="00D727DE" w:rsidRDefault="00D73D63" w:rsidP="00093F6D">
            <w:pPr>
              <w:autoSpaceDE w:val="0"/>
              <w:autoSpaceDN w:val="0"/>
              <w:adjustRightInd w:val="0"/>
              <w:jc w:val="both"/>
            </w:pPr>
            <w:r w:rsidRPr="00D727DE">
              <w:t>проведения психолого-</w:t>
            </w:r>
          </w:p>
          <w:p w:rsidR="00D73D63" w:rsidRPr="00D727DE" w:rsidRDefault="00D73D63" w:rsidP="00093F6D">
            <w:pPr>
              <w:autoSpaceDE w:val="0"/>
              <w:autoSpaceDN w:val="0"/>
              <w:adjustRightInd w:val="0"/>
              <w:jc w:val="both"/>
            </w:pPr>
            <w:r w:rsidRPr="00D727DE">
              <w:t>педагогических исследований, анализа 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D727DE" w:rsidRDefault="00D73D63" w:rsidP="00093F6D">
            <w:pPr>
              <w:autoSpaceDE w:val="0"/>
              <w:autoSpaceDN w:val="0"/>
              <w:adjustRightInd w:val="0"/>
              <w:jc w:val="both"/>
            </w:pPr>
            <w:r w:rsidRPr="00D727DE">
              <w:t>педагогических рекомендаций на</w:t>
            </w:r>
          </w:p>
          <w:p w:rsidR="00D73D63" w:rsidRPr="00D727DE" w:rsidRDefault="00D73D63" w:rsidP="00093F6D">
            <w:pPr>
              <w:autoSpaceDE w:val="0"/>
              <w:autoSpaceDN w:val="0"/>
              <w:adjustRightInd w:val="0"/>
              <w:jc w:val="both"/>
            </w:pPr>
            <w:r w:rsidRPr="00D727DE">
              <w:t>основе полученных</w:t>
            </w:r>
          </w:p>
          <w:p w:rsidR="00D73D63" w:rsidRPr="00A37369" w:rsidRDefault="00D73D63" w:rsidP="00093F6D">
            <w:pPr>
              <w:autoSpaceDE w:val="0"/>
              <w:autoSpaceDN w:val="0"/>
              <w:adjustRightInd w:val="0"/>
              <w:jc w:val="both"/>
              <w:rPr>
                <w:lang w:eastAsia="en-US"/>
              </w:rPr>
            </w:pPr>
            <w:r w:rsidRPr="00D727DE">
              <w:t>исследовательских данных</w:t>
            </w:r>
          </w:p>
        </w:tc>
        <w:tc>
          <w:tcPr>
            <w:tcW w:w="3827" w:type="dxa"/>
          </w:tcPr>
          <w:p w:rsidR="00D73D63" w:rsidRDefault="00D73D63" w:rsidP="00093F6D">
            <w:pPr>
              <w:autoSpaceDE w:val="0"/>
              <w:autoSpaceDN w:val="0"/>
              <w:adjustRightInd w:val="0"/>
              <w:jc w:val="both"/>
            </w:pPr>
            <w:r w:rsidRPr="00BC4F03">
              <w:t>Знать:</w:t>
            </w:r>
            <w:r>
              <w:t xml:space="preserve"> </w:t>
            </w:r>
          </w:p>
          <w:p w:rsidR="00D73D63" w:rsidRPr="00D727DE" w:rsidRDefault="00D73D63" w:rsidP="00093F6D">
            <w:pPr>
              <w:autoSpaceDE w:val="0"/>
              <w:autoSpaceDN w:val="0"/>
              <w:adjustRightInd w:val="0"/>
              <w:jc w:val="both"/>
            </w:pPr>
            <w:r w:rsidRPr="000D6452">
              <w:t xml:space="preserve">историю развития </w:t>
            </w:r>
            <w:r>
              <w:t xml:space="preserve">практической </w:t>
            </w:r>
            <w:r w:rsidRPr="000D6452">
              <w:t>психологи</w:t>
            </w:r>
            <w:r>
              <w:t xml:space="preserve">и образования, </w:t>
            </w:r>
            <w:r w:rsidRPr="000D6452">
              <w:t xml:space="preserve">основные </w:t>
            </w:r>
            <w:r>
              <w:t xml:space="preserve">ее виды, уровни, структурные характеристики, </w:t>
            </w:r>
            <w:r w:rsidRPr="000D6452">
              <w:t xml:space="preserve">направления </w:t>
            </w:r>
          </w:p>
          <w:p w:rsidR="00D73D63" w:rsidRPr="000D6452" w:rsidRDefault="00D73D63" w:rsidP="00093F6D">
            <w:pPr>
              <w:autoSpaceDE w:val="0"/>
              <w:autoSpaceDN w:val="0"/>
              <w:adjustRightInd w:val="0"/>
              <w:jc w:val="both"/>
            </w:pPr>
            <w:r w:rsidRPr="00D727DE">
              <w:t xml:space="preserve">исследований в </w:t>
            </w:r>
            <w:r>
              <w:t xml:space="preserve">практической психологии </w:t>
            </w:r>
            <w:r w:rsidRPr="00D727DE">
              <w:t>образовании</w:t>
            </w:r>
            <w:r>
              <w:t xml:space="preserve"> и оценки профессиональной деятельности психолога,</w:t>
            </w:r>
            <w:r w:rsidRPr="00D727DE">
              <w:t xml:space="preserve"> методы </w:t>
            </w:r>
            <w:r>
              <w:t xml:space="preserve">качественного и количественного анализа и обработки данных </w:t>
            </w:r>
            <w:r w:rsidRPr="00D727DE">
              <w:t>исследования</w:t>
            </w:r>
            <w:r>
              <w:t>.</w:t>
            </w:r>
          </w:p>
          <w:p w:rsidR="00D73D63" w:rsidRDefault="00D73D63" w:rsidP="00093F6D">
            <w:pPr>
              <w:autoSpaceDE w:val="0"/>
              <w:autoSpaceDN w:val="0"/>
              <w:adjustRightInd w:val="0"/>
              <w:jc w:val="both"/>
              <w:rPr>
                <w:b/>
              </w:rPr>
            </w:pPr>
            <w:r w:rsidRPr="00BC4F03">
              <w:t>Уметь:</w:t>
            </w:r>
            <w:r>
              <w:rPr>
                <w:b/>
              </w:rPr>
              <w:t xml:space="preserve"> </w:t>
            </w:r>
          </w:p>
          <w:p w:rsidR="00D73D63" w:rsidRDefault="00D73D63" w:rsidP="00093F6D">
            <w:pPr>
              <w:autoSpaceDE w:val="0"/>
              <w:autoSpaceDN w:val="0"/>
              <w:adjustRightInd w:val="0"/>
              <w:jc w:val="both"/>
            </w:pPr>
            <w:r w:rsidRPr="00E10E71">
              <w:t>строить</w:t>
            </w:r>
            <w:r>
              <w:rPr>
                <w:b/>
              </w:rPr>
              <w:t xml:space="preserve"> </w:t>
            </w:r>
            <w:r>
              <w:t xml:space="preserve">исследовательские </w:t>
            </w:r>
            <w:r w:rsidRPr="00D727DE">
              <w:t>план</w:t>
            </w:r>
            <w:r>
              <w:t>ы и подбирать методы, методики, техники анализа эмпирических данных фактического материала, осуществлять рефлексию хода и результата психолого-педагогического исследования</w:t>
            </w:r>
          </w:p>
          <w:p w:rsidR="00D73D63" w:rsidRDefault="00D73D63" w:rsidP="00093F6D">
            <w:pPr>
              <w:autoSpaceDE w:val="0"/>
              <w:autoSpaceDN w:val="0"/>
              <w:adjustRightInd w:val="0"/>
              <w:jc w:val="both"/>
            </w:pPr>
            <w:r w:rsidRPr="00BC4F03">
              <w:t>Владеть:</w:t>
            </w:r>
            <w:r>
              <w:t xml:space="preserve"> </w:t>
            </w:r>
          </w:p>
          <w:p w:rsidR="00D73D63" w:rsidRPr="00D727DE" w:rsidRDefault="00D73D63" w:rsidP="00093F6D">
            <w:pPr>
              <w:autoSpaceDE w:val="0"/>
              <w:autoSpaceDN w:val="0"/>
              <w:adjustRightInd w:val="0"/>
              <w:jc w:val="both"/>
            </w:pPr>
            <w:r w:rsidRPr="00D727DE">
              <w:t>навыками</w:t>
            </w:r>
            <w:r>
              <w:t xml:space="preserve"> наблюдения и эксперимента в условиях сложившейся практической психологии образования для решения психолого-педагогических задач различного уровня сложности, навыками качественно-количественного анализа </w:t>
            </w:r>
            <w:r w:rsidRPr="00D727DE">
              <w:t>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A37369" w:rsidRDefault="00D73D63" w:rsidP="00093F6D">
            <w:pPr>
              <w:autoSpaceDE w:val="0"/>
              <w:autoSpaceDN w:val="0"/>
              <w:adjustRightInd w:val="0"/>
              <w:jc w:val="both"/>
              <w:rPr>
                <w:lang w:eastAsia="en-US"/>
              </w:rPr>
            </w:pPr>
            <w:r w:rsidRPr="00D727DE">
              <w:t xml:space="preserve">педагогических рекомендаций </w:t>
            </w:r>
            <w:r>
              <w:t>для всех участников сопровождения.</w:t>
            </w:r>
          </w:p>
        </w:tc>
      </w:tr>
    </w:tbl>
    <w:p w:rsidR="00D73D63" w:rsidRDefault="00D73D63" w:rsidP="00E67765">
      <w:pPr>
        <w:tabs>
          <w:tab w:val="left" w:pos="6131"/>
        </w:tabs>
        <w:autoSpaceDE w:val="0"/>
        <w:autoSpaceDN w:val="0"/>
        <w:adjustRightInd w:val="0"/>
        <w:ind w:left="142"/>
        <w:jc w:val="both"/>
        <w:rPr>
          <w:b/>
          <w:bCs/>
          <w:i/>
          <w:iCs/>
        </w:rPr>
      </w:pPr>
    </w:p>
    <w:p w:rsidR="00D73D63" w:rsidRDefault="00D73D63" w:rsidP="00E67765">
      <w:pPr>
        <w:tabs>
          <w:tab w:val="left" w:pos="6131"/>
        </w:tabs>
        <w:autoSpaceDE w:val="0"/>
        <w:autoSpaceDN w:val="0"/>
        <w:adjustRightInd w:val="0"/>
        <w:ind w:left="142"/>
        <w:jc w:val="both"/>
        <w:rPr>
          <w:b/>
          <w:bCs/>
          <w:i/>
          <w:iCs/>
        </w:rPr>
      </w:pPr>
    </w:p>
    <w:p w:rsidR="00D73D63" w:rsidRDefault="00D73D63" w:rsidP="00E67765">
      <w:pPr>
        <w:tabs>
          <w:tab w:val="left" w:pos="6131"/>
        </w:tabs>
        <w:autoSpaceDE w:val="0"/>
        <w:autoSpaceDN w:val="0"/>
        <w:adjustRightInd w:val="0"/>
        <w:ind w:left="142"/>
        <w:jc w:val="both"/>
        <w:rPr>
          <w:b/>
          <w:bCs/>
          <w:i/>
          <w:iCs/>
        </w:rPr>
      </w:pPr>
    </w:p>
    <w:p w:rsidR="00D73D63" w:rsidRPr="00DC11F5" w:rsidRDefault="00D73D63" w:rsidP="00E67765">
      <w:pPr>
        <w:tabs>
          <w:tab w:val="left" w:pos="6131"/>
        </w:tabs>
        <w:autoSpaceDE w:val="0"/>
        <w:autoSpaceDN w:val="0"/>
        <w:adjustRightInd w:val="0"/>
        <w:ind w:left="142"/>
        <w:jc w:val="both"/>
        <w:rPr>
          <w:b/>
          <w:bCs/>
          <w:i/>
          <w:iCs/>
        </w:rPr>
      </w:pPr>
    </w:p>
    <w:p w:rsidR="00D73D63" w:rsidRPr="00DC11F5" w:rsidRDefault="00D73D6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D63" w:rsidRPr="00DC11F5" w:rsidRDefault="00D73D63"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D73D63" w:rsidRPr="00DC11F5" w:rsidRDefault="00D73D6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D63" w:rsidRPr="00DC11F5" w:rsidRDefault="00D73D6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3D63" w:rsidRPr="00DC11F5" w:rsidTr="00093F6D">
        <w:tc>
          <w:tcPr>
            <w:tcW w:w="1967" w:type="dxa"/>
          </w:tcPr>
          <w:p w:rsidR="00D73D63" w:rsidRPr="00DC11F5" w:rsidRDefault="00D73D63" w:rsidP="00637074">
            <w:pPr>
              <w:suppressAutoHyphens/>
              <w:jc w:val="both"/>
            </w:pPr>
            <w:r w:rsidRPr="00DC11F5">
              <w:t>Код компетенции</w:t>
            </w:r>
          </w:p>
        </w:tc>
        <w:tc>
          <w:tcPr>
            <w:tcW w:w="2394" w:type="dxa"/>
          </w:tcPr>
          <w:p w:rsidR="00D73D63" w:rsidRPr="00DC11F5" w:rsidRDefault="00D73D63" w:rsidP="00637074">
            <w:pPr>
              <w:suppressAutoHyphens/>
              <w:jc w:val="both"/>
            </w:pPr>
            <w:r w:rsidRPr="00DC11F5">
              <w:t>Предшествующие дисциплины</w:t>
            </w:r>
          </w:p>
        </w:tc>
        <w:tc>
          <w:tcPr>
            <w:tcW w:w="2835" w:type="dxa"/>
          </w:tcPr>
          <w:p w:rsidR="00D73D63" w:rsidRPr="00DC11F5" w:rsidRDefault="00D73D63" w:rsidP="00637074">
            <w:pPr>
              <w:suppressAutoHyphens/>
              <w:jc w:val="both"/>
            </w:pPr>
            <w:r w:rsidRPr="00DC11F5">
              <w:t>Параллельно осваиваемые</w:t>
            </w:r>
          </w:p>
        </w:tc>
        <w:tc>
          <w:tcPr>
            <w:tcW w:w="2835" w:type="dxa"/>
          </w:tcPr>
          <w:p w:rsidR="00D73D63" w:rsidRPr="00DC11F5" w:rsidRDefault="00D73D63" w:rsidP="00637074">
            <w:pPr>
              <w:suppressAutoHyphens/>
              <w:jc w:val="both"/>
            </w:pPr>
            <w:r w:rsidRPr="00DC11F5">
              <w:t>Последующие дисциплины</w:t>
            </w:r>
          </w:p>
        </w:tc>
      </w:tr>
      <w:tr w:rsidR="00D73D63" w:rsidRPr="00DC11F5" w:rsidTr="00093F6D">
        <w:trPr>
          <w:trHeight w:val="1407"/>
        </w:trPr>
        <w:tc>
          <w:tcPr>
            <w:tcW w:w="1967" w:type="dxa"/>
          </w:tcPr>
          <w:p w:rsidR="00D73D63" w:rsidRPr="00DC11F5" w:rsidRDefault="00D73D63" w:rsidP="000519F6">
            <w:pPr>
              <w:suppressAutoHyphens/>
              <w:jc w:val="both"/>
            </w:pPr>
            <w:r>
              <w:t>ПК-1</w:t>
            </w:r>
          </w:p>
        </w:tc>
        <w:tc>
          <w:tcPr>
            <w:tcW w:w="2394" w:type="dxa"/>
          </w:tcPr>
          <w:p w:rsidR="00D73D63" w:rsidRPr="009658B9" w:rsidRDefault="00D73D63" w:rsidP="00637074">
            <w:pPr>
              <w:suppressAutoHyphens/>
              <w:jc w:val="both"/>
            </w:pPr>
            <w:r w:rsidRPr="00142E66">
              <w:t>Формирование безопасной образовательной среды</w:t>
            </w:r>
            <w:r w:rsidRPr="00142E66">
              <w:tab/>
            </w:r>
          </w:p>
        </w:tc>
        <w:tc>
          <w:tcPr>
            <w:tcW w:w="2835" w:type="dxa"/>
          </w:tcPr>
          <w:p w:rsidR="00D73D63" w:rsidRDefault="00D73D63" w:rsidP="005D097F">
            <w:pPr>
              <w:suppressAutoHyphens/>
            </w:pPr>
            <w:r w:rsidRPr="00142E66">
              <w:t>Проектирование и реализация основных компонентов учебно-воспитательного процесса</w:t>
            </w:r>
            <w:r w:rsidRPr="00142E66">
              <w:tab/>
            </w:r>
          </w:p>
          <w:p w:rsidR="00D73D63" w:rsidRPr="00DC11F5" w:rsidRDefault="00D73D63" w:rsidP="005D097F">
            <w:pPr>
              <w:suppressAutoHyphens/>
            </w:pPr>
            <w:r w:rsidRPr="00142E66">
              <w:t>Тьюторское сопровождение в дополнительном образовании</w:t>
            </w:r>
            <w:r w:rsidRPr="00142E66">
              <w:tab/>
            </w:r>
          </w:p>
        </w:tc>
        <w:tc>
          <w:tcPr>
            <w:tcW w:w="2835" w:type="dxa"/>
          </w:tcPr>
          <w:p w:rsidR="00D73D63" w:rsidRDefault="00D73D63" w:rsidP="007F2736">
            <w:pPr>
              <w:suppressAutoHyphens/>
            </w:pPr>
            <w:r w:rsidRPr="00142E66">
              <w:t>Психологический тренинг</w:t>
            </w:r>
            <w:r w:rsidRPr="00142E66">
              <w:tab/>
            </w:r>
          </w:p>
          <w:p w:rsidR="00D73D63" w:rsidRDefault="00D73D63" w:rsidP="007F2736">
            <w:pPr>
              <w:suppressAutoHyphens/>
            </w:pPr>
            <w:r>
              <w:t>Психология мотивации</w:t>
            </w:r>
          </w:p>
          <w:p w:rsidR="00D73D63" w:rsidRDefault="00D73D63" w:rsidP="007F2736">
            <w:pPr>
              <w:suppressAutoHyphens/>
            </w:pPr>
            <w:r w:rsidRPr="00142E66">
              <w:t>Психология и педагогика обучения одаренных детей</w:t>
            </w:r>
            <w:r w:rsidRPr="00142E66">
              <w:tab/>
            </w:r>
          </w:p>
          <w:p w:rsidR="00D73D63" w:rsidRPr="007F2736" w:rsidRDefault="00D73D63" w:rsidP="007F2736">
            <w:pPr>
              <w:suppressAutoHyphens/>
            </w:pPr>
            <w:r w:rsidRPr="00142E66">
              <w:t>Креативная педагогика и психология</w:t>
            </w:r>
            <w:r w:rsidRPr="00142E66">
              <w:tab/>
            </w:r>
          </w:p>
        </w:tc>
      </w:tr>
      <w:tr w:rsidR="00D73D63" w:rsidRPr="00DC11F5" w:rsidTr="00093F6D">
        <w:trPr>
          <w:trHeight w:val="1920"/>
        </w:trPr>
        <w:tc>
          <w:tcPr>
            <w:tcW w:w="1967" w:type="dxa"/>
          </w:tcPr>
          <w:p w:rsidR="00D73D63" w:rsidRPr="00DC11F5" w:rsidRDefault="00D73D63" w:rsidP="00637074">
            <w:pPr>
              <w:suppressAutoHyphens/>
              <w:jc w:val="both"/>
            </w:pPr>
            <w:r>
              <w:t>ПК-3</w:t>
            </w:r>
          </w:p>
        </w:tc>
        <w:tc>
          <w:tcPr>
            <w:tcW w:w="2394" w:type="dxa"/>
          </w:tcPr>
          <w:p w:rsidR="00D73D63" w:rsidRPr="003B6DD6" w:rsidRDefault="00D73D63" w:rsidP="00967644">
            <w:pPr>
              <w:suppressAutoHyphens/>
              <w:jc w:val="both"/>
            </w:pPr>
          </w:p>
        </w:tc>
        <w:tc>
          <w:tcPr>
            <w:tcW w:w="2835" w:type="dxa"/>
          </w:tcPr>
          <w:p w:rsidR="00D73D63" w:rsidRDefault="00D73D63" w:rsidP="00366C15">
            <w:pPr>
              <w:suppressAutoHyphens/>
            </w:pPr>
          </w:p>
        </w:tc>
        <w:tc>
          <w:tcPr>
            <w:tcW w:w="2835" w:type="dxa"/>
          </w:tcPr>
          <w:p w:rsidR="00D73D63" w:rsidRDefault="00D73D63" w:rsidP="00443494">
            <w:pPr>
              <w:suppressAutoHyphens/>
            </w:pPr>
            <w:r w:rsidRPr="00142E66">
              <w:t>Психологическое консультирование субъектов образовательного процесса</w:t>
            </w:r>
          </w:p>
        </w:tc>
      </w:tr>
      <w:tr w:rsidR="00D73D63" w:rsidRPr="00DC11F5" w:rsidTr="00093F6D">
        <w:tc>
          <w:tcPr>
            <w:tcW w:w="1967" w:type="dxa"/>
          </w:tcPr>
          <w:p w:rsidR="00D73D63" w:rsidRPr="00DC11F5" w:rsidRDefault="00D73D63" w:rsidP="000519F6">
            <w:pPr>
              <w:suppressAutoHyphens/>
              <w:jc w:val="both"/>
            </w:pPr>
            <w:r w:rsidRPr="00DC11F5">
              <w:t>ПК-</w:t>
            </w:r>
            <w:r>
              <w:t>7</w:t>
            </w:r>
          </w:p>
        </w:tc>
        <w:tc>
          <w:tcPr>
            <w:tcW w:w="2394" w:type="dxa"/>
          </w:tcPr>
          <w:p w:rsidR="00D73D63" w:rsidRPr="00410C04" w:rsidRDefault="00D73D63" w:rsidP="00A94EE1">
            <w:pPr>
              <w:suppressAutoHyphens/>
            </w:pPr>
          </w:p>
        </w:tc>
        <w:tc>
          <w:tcPr>
            <w:tcW w:w="2835" w:type="dxa"/>
          </w:tcPr>
          <w:p w:rsidR="00D73D63" w:rsidRDefault="00D73D63" w:rsidP="002F3836">
            <w:pPr>
              <w:suppressAutoHyphens/>
            </w:pPr>
            <w:r w:rsidRPr="006725D2">
              <w:t>Методология и методы научного исследования</w:t>
            </w:r>
            <w:r>
              <w:t>.</w:t>
            </w:r>
          </w:p>
          <w:p w:rsidR="00D73D63" w:rsidRDefault="00D73D63" w:rsidP="002F3836">
            <w:pPr>
              <w:suppressAutoHyphens/>
            </w:pPr>
            <w:r w:rsidRPr="00E14C99">
              <w:t>Научные исследования в профессиональной деятельности психолого-педагогического направления</w:t>
            </w:r>
            <w:r>
              <w:t>.</w:t>
            </w:r>
          </w:p>
          <w:p w:rsidR="00D73D63" w:rsidRDefault="00D73D63" w:rsidP="00967644">
            <w:pPr>
              <w:suppressAutoHyphens/>
            </w:pPr>
            <w:r w:rsidRPr="00DC11F5">
              <w:t>П</w:t>
            </w:r>
            <w:r>
              <w:t>сихолого-педагогическая диагностика личности.</w:t>
            </w:r>
          </w:p>
          <w:p w:rsidR="00D73D63" w:rsidRDefault="00D73D63" w:rsidP="002F3836">
            <w:pPr>
              <w:suppressAutoHyphens/>
            </w:pPr>
            <w:r>
              <w:t>Психология развития.</w:t>
            </w:r>
          </w:p>
          <w:p w:rsidR="00D73D63" w:rsidRPr="00DC11F5" w:rsidRDefault="00D73D63" w:rsidP="00443494">
            <w:pPr>
              <w:suppressAutoHyphens/>
            </w:pPr>
            <w:r>
              <w:t>Научно-исследовательская работа.</w:t>
            </w:r>
          </w:p>
        </w:tc>
        <w:tc>
          <w:tcPr>
            <w:tcW w:w="2835" w:type="dxa"/>
          </w:tcPr>
          <w:p w:rsidR="00D73D63" w:rsidRDefault="00D73D63" w:rsidP="00F81E00">
            <w:pPr>
              <w:suppressAutoHyphens/>
            </w:pPr>
            <w:r w:rsidRPr="00B13202">
              <w:t>Мониторинг качества образования</w:t>
            </w:r>
            <w:r>
              <w:t>.</w:t>
            </w:r>
          </w:p>
          <w:p w:rsidR="00D73D63" w:rsidRDefault="00D73D63" w:rsidP="00F81E00">
            <w:pPr>
              <w:suppressAutoHyphens/>
            </w:pPr>
            <w:r>
              <w:t>Научно-исследовательская работа.</w:t>
            </w:r>
          </w:p>
          <w:p w:rsidR="00D73D63" w:rsidRPr="00C52D1E" w:rsidRDefault="00D73D63" w:rsidP="00F81E00">
            <w:pPr>
              <w:suppressAutoHyphens/>
            </w:pPr>
            <w:r w:rsidRPr="00C52D1E">
              <w:t>Исследовательская деятельность обучающихся</w:t>
            </w:r>
            <w:r>
              <w:t>.</w:t>
            </w:r>
          </w:p>
          <w:p w:rsidR="00D73D63" w:rsidRPr="00DC11F5" w:rsidRDefault="00D73D63" w:rsidP="00F81E00">
            <w:pPr>
              <w:suppressAutoHyphens/>
            </w:pPr>
            <w:r w:rsidRPr="007F2736">
              <w:t>Защита выпускной квалификационной работы, включая подготовку к  защите и процедуру защиты</w:t>
            </w:r>
            <w:r>
              <w:t>.</w:t>
            </w:r>
          </w:p>
        </w:tc>
      </w:tr>
    </w:tbl>
    <w:p w:rsidR="00D73D63" w:rsidRPr="00DC11F5" w:rsidRDefault="00D73D63" w:rsidP="00E8101E">
      <w:pPr>
        <w:suppressAutoHyphens/>
        <w:ind w:firstLine="709"/>
        <w:jc w:val="both"/>
        <w:rPr>
          <w:highlight w:val="yellow"/>
        </w:rPr>
      </w:pPr>
    </w:p>
    <w:p w:rsidR="00D73D63" w:rsidRPr="00DC11F5" w:rsidRDefault="00D73D6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Pr="00DC11F5" w:rsidRDefault="00D73D63" w:rsidP="00E8101E">
      <w:pPr>
        <w:suppressAutoHyphens/>
        <w:ind w:firstLine="709"/>
        <w:jc w:val="both"/>
        <w:rPr>
          <w:highlight w:val="yellow"/>
        </w:rPr>
      </w:pPr>
    </w:p>
    <w:p w:rsidR="00D73D63" w:rsidRPr="00DC11F5" w:rsidRDefault="00D73D63" w:rsidP="00034A75">
      <w:pPr>
        <w:pStyle w:val="a3"/>
        <w:numPr>
          <w:ilvl w:val="0"/>
          <w:numId w:val="2"/>
        </w:numPr>
        <w:jc w:val="both"/>
        <w:rPr>
          <w:b/>
          <w:i/>
        </w:rPr>
      </w:pPr>
      <w:r w:rsidRPr="00DC11F5">
        <w:rPr>
          <w:b/>
          <w:i/>
        </w:rPr>
        <w:t>Объем дисциплины</w:t>
      </w:r>
    </w:p>
    <w:p w:rsidR="00D73D63" w:rsidRPr="00DC11F5" w:rsidRDefault="00D73D6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3D6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Формы обучения</w:t>
            </w:r>
          </w:p>
        </w:tc>
      </w:tr>
      <w:tr w:rsidR="00D73D6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Заочная</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 курс</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r>
      <w:tr w:rsidR="00D73D6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3D63" w:rsidRPr="00DC11F5" w:rsidRDefault="00D73D6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E6C25" w:rsidRDefault="00D73D63"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6</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14*</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034A75">
            <w:pPr>
              <w:jc w:val="both"/>
            </w:pPr>
            <w:r w:rsidRPr="00DC11F5">
              <w:t>Промежуточная аттестация: зачет</w:t>
            </w:r>
            <w:r>
              <w:t xml:space="preserve">, зачет с оценкой </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r>
              <w:t>2/2</w:t>
            </w:r>
          </w:p>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8</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A6A53" w:rsidRDefault="00D73D63" w:rsidP="00CE6C25">
            <w:pPr>
              <w:jc w:val="center"/>
            </w:pPr>
            <w:r>
              <w:t>44/44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116</w:t>
            </w:r>
          </w:p>
        </w:tc>
      </w:tr>
    </w:tbl>
    <w:p w:rsidR="00D73D63" w:rsidRDefault="00D73D63" w:rsidP="0019378E">
      <w:pPr>
        <w:jc w:val="both"/>
        <w:rPr>
          <w:b/>
        </w:rPr>
      </w:pPr>
    </w:p>
    <w:p w:rsidR="00D73D63" w:rsidRPr="000401BE" w:rsidRDefault="00D73D63" w:rsidP="001937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D63" w:rsidRPr="00DC11F5" w:rsidRDefault="00D73D63" w:rsidP="001E43EC">
      <w:pPr>
        <w:ind w:left="360"/>
        <w:jc w:val="both"/>
      </w:pPr>
    </w:p>
    <w:p w:rsidR="00D73D63" w:rsidRPr="00DC11F5" w:rsidRDefault="00D73D6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D63" w:rsidRPr="00DC11F5" w:rsidRDefault="00D73D63" w:rsidP="0099483A">
      <w:pPr>
        <w:pStyle w:val="a3"/>
        <w:ind w:left="502"/>
        <w:jc w:val="both"/>
        <w:rPr>
          <w:b/>
          <w:i/>
        </w:rPr>
      </w:pPr>
    </w:p>
    <w:p w:rsidR="00D73D63" w:rsidRPr="00DC11F5" w:rsidRDefault="00D73D63" w:rsidP="00034A75">
      <w:pPr>
        <w:pStyle w:val="a3"/>
        <w:ind w:left="862"/>
        <w:rPr>
          <w:b/>
        </w:rPr>
      </w:pPr>
      <w:r w:rsidRPr="00DC11F5">
        <w:rPr>
          <w:b/>
        </w:rPr>
        <w:t>4.1Распределение часов по разделам/темам и видам работы</w:t>
      </w:r>
    </w:p>
    <w:p w:rsidR="00D73D63" w:rsidRPr="00DC11F5" w:rsidRDefault="00D73D63" w:rsidP="00034A75">
      <w:pPr>
        <w:pStyle w:val="a3"/>
        <w:ind w:left="1724"/>
        <w:jc w:val="both"/>
        <w:rPr>
          <w:b/>
        </w:rPr>
      </w:pPr>
      <w:r w:rsidRPr="00DC11F5">
        <w:rPr>
          <w:b/>
        </w:rPr>
        <w:t>4.1.1Очная форма обучения</w:t>
      </w:r>
    </w:p>
    <w:p w:rsidR="00D73D63" w:rsidRPr="00DC11F5" w:rsidRDefault="00D73D6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 п/п</w:t>
            </w:r>
          </w:p>
        </w:tc>
        <w:tc>
          <w:tcPr>
            <w:tcW w:w="2508"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Раздел/тема</w:t>
            </w:r>
          </w:p>
        </w:tc>
        <w:tc>
          <w:tcPr>
            <w:tcW w:w="6179" w:type="dxa"/>
            <w:gridSpan w:val="5"/>
          </w:tcPr>
          <w:p w:rsidR="00D73D63" w:rsidRPr="00DC11F5" w:rsidRDefault="00D73D63" w:rsidP="00935672">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935672">
            <w:pPr>
              <w:jc w:val="center"/>
              <w:rPr>
                <w:b/>
              </w:rPr>
            </w:pPr>
          </w:p>
        </w:tc>
        <w:tc>
          <w:tcPr>
            <w:tcW w:w="2508" w:type="dxa"/>
            <w:vMerge/>
          </w:tcPr>
          <w:p w:rsidR="00D73D63" w:rsidRPr="00DC11F5" w:rsidRDefault="00D73D63" w:rsidP="00935672">
            <w:pPr>
              <w:jc w:val="center"/>
              <w:rPr>
                <w:b/>
              </w:rPr>
            </w:pPr>
          </w:p>
        </w:tc>
        <w:tc>
          <w:tcPr>
            <w:tcW w:w="4037" w:type="dxa"/>
            <w:gridSpan w:val="4"/>
          </w:tcPr>
          <w:p w:rsidR="00D73D63" w:rsidRPr="00DC11F5" w:rsidRDefault="00D73D63" w:rsidP="00935672">
            <w:pPr>
              <w:jc w:val="center"/>
              <w:rPr>
                <w:b/>
              </w:rPr>
            </w:pPr>
            <w:r w:rsidRPr="00DC11F5">
              <w:rPr>
                <w:b/>
              </w:rPr>
              <w:t>Аудиторная работа</w:t>
            </w:r>
          </w:p>
        </w:tc>
        <w:tc>
          <w:tcPr>
            <w:tcW w:w="2142" w:type="dxa"/>
            <w:vMerge w:val="restart"/>
          </w:tcPr>
          <w:p w:rsidR="00D73D63" w:rsidRPr="00DC11F5" w:rsidRDefault="00D73D63" w:rsidP="00935672">
            <w:pPr>
              <w:jc w:val="center"/>
              <w:rPr>
                <w:b/>
              </w:rPr>
            </w:pPr>
            <w:r w:rsidRPr="00DC11F5">
              <w:rPr>
                <w:b/>
              </w:rPr>
              <w:t>Самостоятельная работа</w:t>
            </w:r>
          </w:p>
        </w:tc>
      </w:tr>
      <w:tr w:rsidR="00D73D63" w:rsidRPr="00DC11F5" w:rsidTr="003A3CC3">
        <w:tc>
          <w:tcPr>
            <w:tcW w:w="934" w:type="dxa"/>
            <w:vMerge/>
          </w:tcPr>
          <w:p w:rsidR="00D73D63" w:rsidRPr="00DC11F5" w:rsidRDefault="00D73D63" w:rsidP="00935672">
            <w:pPr>
              <w:jc w:val="both"/>
            </w:pPr>
          </w:p>
        </w:tc>
        <w:tc>
          <w:tcPr>
            <w:tcW w:w="2508" w:type="dxa"/>
            <w:vMerge/>
          </w:tcPr>
          <w:p w:rsidR="00D73D63" w:rsidRPr="00DC11F5" w:rsidRDefault="00D73D63" w:rsidP="00935672">
            <w:pPr>
              <w:jc w:val="both"/>
            </w:pPr>
          </w:p>
        </w:tc>
        <w:tc>
          <w:tcPr>
            <w:tcW w:w="976" w:type="dxa"/>
          </w:tcPr>
          <w:p w:rsidR="00D73D63" w:rsidRPr="00DC11F5" w:rsidRDefault="00D73D63" w:rsidP="00935672">
            <w:pPr>
              <w:jc w:val="center"/>
              <w:rPr>
                <w:b/>
              </w:rPr>
            </w:pPr>
            <w:r w:rsidRPr="00DC11F5">
              <w:rPr>
                <w:b/>
              </w:rPr>
              <w:t>ЛЗ</w:t>
            </w:r>
          </w:p>
        </w:tc>
        <w:tc>
          <w:tcPr>
            <w:tcW w:w="1016" w:type="dxa"/>
          </w:tcPr>
          <w:p w:rsidR="00D73D63" w:rsidRPr="00DC11F5" w:rsidRDefault="00D73D63" w:rsidP="00935672">
            <w:pPr>
              <w:jc w:val="center"/>
              <w:rPr>
                <w:b/>
              </w:rPr>
            </w:pPr>
            <w:r w:rsidRPr="00DC11F5">
              <w:rPr>
                <w:b/>
              </w:rPr>
              <w:t>ПЗ</w:t>
            </w:r>
          </w:p>
        </w:tc>
        <w:tc>
          <w:tcPr>
            <w:tcW w:w="813" w:type="dxa"/>
          </w:tcPr>
          <w:p w:rsidR="00D73D63" w:rsidRPr="00DC11F5" w:rsidRDefault="00D73D63" w:rsidP="00B97BE2">
            <w:pPr>
              <w:rPr>
                <w:b/>
              </w:rPr>
            </w:pPr>
            <w:r w:rsidRPr="00DC11F5">
              <w:rPr>
                <w:b/>
              </w:rPr>
              <w:t>ЛабЗ</w:t>
            </w:r>
          </w:p>
        </w:tc>
        <w:tc>
          <w:tcPr>
            <w:tcW w:w="1232" w:type="dxa"/>
          </w:tcPr>
          <w:p w:rsidR="00D73D63" w:rsidRPr="00CD68D2" w:rsidRDefault="00D73D63" w:rsidP="00935672">
            <w:pPr>
              <w:jc w:val="both"/>
              <w:rPr>
                <w:b/>
              </w:rPr>
            </w:pPr>
            <w:r w:rsidRPr="00CD68D2">
              <w:rPr>
                <w:b/>
              </w:rPr>
              <w:t>Зачет, зачет с оценкой</w:t>
            </w:r>
          </w:p>
        </w:tc>
        <w:tc>
          <w:tcPr>
            <w:tcW w:w="2142" w:type="dxa"/>
            <w:vMerge/>
          </w:tcPr>
          <w:p w:rsidR="00D73D63" w:rsidRPr="00DC11F5" w:rsidRDefault="00D73D63" w:rsidP="00935672">
            <w:pPr>
              <w:jc w:val="both"/>
            </w:pPr>
          </w:p>
        </w:tc>
      </w:tr>
      <w:tr w:rsidR="00D73D63" w:rsidRPr="00DC11F5" w:rsidTr="003A3CC3">
        <w:tc>
          <w:tcPr>
            <w:tcW w:w="934" w:type="dxa"/>
          </w:tcPr>
          <w:p w:rsidR="00D73D63" w:rsidRPr="00DC11F5" w:rsidRDefault="00D73D63" w:rsidP="00935672">
            <w:pPr>
              <w:pStyle w:val="a3"/>
              <w:ind w:left="0"/>
              <w:jc w:val="both"/>
            </w:pPr>
          </w:p>
        </w:tc>
        <w:tc>
          <w:tcPr>
            <w:tcW w:w="2508" w:type="dxa"/>
          </w:tcPr>
          <w:p w:rsidR="00D73D63" w:rsidRPr="00300525" w:rsidRDefault="00D73D63" w:rsidP="00300525">
            <w:pPr>
              <w:jc w:val="center"/>
              <w:rPr>
                <w:b/>
              </w:rPr>
            </w:pPr>
            <w:r w:rsidRPr="00300525">
              <w:rPr>
                <w:b/>
              </w:rPr>
              <w:t>1 семестр</w:t>
            </w:r>
          </w:p>
        </w:tc>
        <w:tc>
          <w:tcPr>
            <w:tcW w:w="976" w:type="dxa"/>
          </w:tcPr>
          <w:p w:rsidR="00D73D63" w:rsidRPr="00DC11F5" w:rsidRDefault="00D73D63" w:rsidP="00935672">
            <w:pPr>
              <w:jc w:val="center"/>
            </w:pPr>
          </w:p>
        </w:tc>
        <w:tc>
          <w:tcPr>
            <w:tcW w:w="1016" w:type="dxa"/>
          </w:tcPr>
          <w:p w:rsidR="00D73D63" w:rsidRPr="00DC11F5" w:rsidRDefault="00D73D63" w:rsidP="00935672">
            <w:pPr>
              <w:jc w:val="center"/>
            </w:pPr>
          </w:p>
        </w:tc>
        <w:tc>
          <w:tcPr>
            <w:tcW w:w="813" w:type="dxa"/>
          </w:tcPr>
          <w:p w:rsidR="00D73D63" w:rsidRPr="00DC11F5" w:rsidRDefault="00D73D63" w:rsidP="00935672">
            <w:pPr>
              <w:jc w:val="center"/>
            </w:pPr>
          </w:p>
        </w:tc>
        <w:tc>
          <w:tcPr>
            <w:tcW w:w="1232" w:type="dxa"/>
          </w:tcPr>
          <w:p w:rsidR="00D73D63" w:rsidRPr="00DC11F5" w:rsidRDefault="00D73D63" w:rsidP="00935672">
            <w:pPr>
              <w:jc w:val="center"/>
            </w:pPr>
          </w:p>
        </w:tc>
        <w:tc>
          <w:tcPr>
            <w:tcW w:w="2142" w:type="dxa"/>
          </w:tcPr>
          <w:p w:rsidR="00D73D63" w:rsidRPr="00DC11F5" w:rsidRDefault="00D73D63" w:rsidP="00935672">
            <w:pPr>
              <w:jc w:val="center"/>
            </w:pPr>
          </w:p>
        </w:tc>
      </w:tr>
      <w:tr w:rsidR="00D73D63" w:rsidRPr="00DC11F5" w:rsidTr="003A3CC3">
        <w:tc>
          <w:tcPr>
            <w:tcW w:w="934" w:type="dxa"/>
          </w:tcPr>
          <w:p w:rsidR="00D73D63" w:rsidRPr="00773DBC" w:rsidRDefault="00D73D63" w:rsidP="00DC6BC1">
            <w:pPr>
              <w:pStyle w:val="a3"/>
              <w:ind w:left="0"/>
              <w:jc w:val="both"/>
            </w:pPr>
            <w:r>
              <w:t>1.</w:t>
            </w:r>
          </w:p>
        </w:tc>
        <w:tc>
          <w:tcPr>
            <w:tcW w:w="2508" w:type="dxa"/>
          </w:tcPr>
          <w:p w:rsidR="00D73D63" w:rsidRPr="009C1DB5" w:rsidRDefault="00D73D63" w:rsidP="00DC6BC1">
            <w:pPr>
              <w:jc w:val="both"/>
            </w:pPr>
            <w:r w:rsidRPr="009C1DB5">
              <w:t>Роль психологической службы в образовании.</w:t>
            </w:r>
          </w:p>
        </w:tc>
        <w:tc>
          <w:tcPr>
            <w:tcW w:w="976" w:type="dxa"/>
          </w:tcPr>
          <w:p w:rsidR="00D73D63" w:rsidRPr="00DC11F5" w:rsidRDefault="00D73D63" w:rsidP="00DC6BC1">
            <w:pPr>
              <w:jc w:val="center"/>
            </w:pPr>
            <w:r>
              <w:t>6</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14</w:t>
            </w:r>
          </w:p>
        </w:tc>
      </w:tr>
      <w:tr w:rsidR="00D73D63" w:rsidRPr="00DC11F5" w:rsidTr="003A3CC3">
        <w:tc>
          <w:tcPr>
            <w:tcW w:w="934" w:type="dxa"/>
          </w:tcPr>
          <w:p w:rsidR="00D73D63" w:rsidRPr="00773DBC" w:rsidRDefault="00D73D63" w:rsidP="00300525">
            <w:pPr>
              <w:pStyle w:val="a3"/>
              <w:ind w:left="0"/>
            </w:pPr>
            <w:r>
              <w:t>2.</w:t>
            </w:r>
          </w:p>
        </w:tc>
        <w:tc>
          <w:tcPr>
            <w:tcW w:w="2508" w:type="dxa"/>
          </w:tcPr>
          <w:p w:rsidR="00D73D63" w:rsidRPr="009C1DB5" w:rsidRDefault="00D73D63" w:rsidP="00DC6BC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15</w:t>
            </w:r>
          </w:p>
        </w:tc>
      </w:tr>
      <w:tr w:rsidR="00D73D63" w:rsidRPr="00DC11F5" w:rsidTr="003A3CC3">
        <w:tc>
          <w:tcPr>
            <w:tcW w:w="934" w:type="dxa"/>
          </w:tcPr>
          <w:p w:rsidR="00D73D63" w:rsidRPr="00773DBC" w:rsidRDefault="00D73D63" w:rsidP="00DC6BC1">
            <w:pPr>
              <w:pStyle w:val="a3"/>
              <w:ind w:left="0"/>
              <w:jc w:val="both"/>
            </w:pPr>
            <w:r>
              <w:t>3.</w:t>
            </w:r>
          </w:p>
        </w:tc>
        <w:tc>
          <w:tcPr>
            <w:tcW w:w="2508" w:type="dxa"/>
          </w:tcPr>
          <w:p w:rsidR="00D73D63" w:rsidRPr="009C1DB5" w:rsidRDefault="00D73D63" w:rsidP="00DC6BC1">
            <w:pPr>
              <w:jc w:val="both"/>
            </w:pPr>
            <w:r w:rsidRPr="009C1DB5">
              <w:t>Предмет и задачи психологической службы образования за рубежом</w:t>
            </w:r>
          </w:p>
        </w:tc>
        <w:tc>
          <w:tcPr>
            <w:tcW w:w="976" w:type="dxa"/>
          </w:tcPr>
          <w:p w:rsidR="00D73D63" w:rsidRPr="00DC11F5" w:rsidRDefault="00D73D63" w:rsidP="00F42120">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15</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FB1CBB" w:rsidRDefault="00D73D63" w:rsidP="00DC6BC1">
            <w:pPr>
              <w:jc w:val="both"/>
              <w:rPr>
                <w:b/>
              </w:rPr>
            </w:pPr>
            <w:r w:rsidRPr="00FB1CBB">
              <w:rPr>
                <w:b/>
              </w:rPr>
              <w:t>Итого</w:t>
            </w:r>
          </w:p>
        </w:tc>
        <w:tc>
          <w:tcPr>
            <w:tcW w:w="976" w:type="dxa"/>
          </w:tcPr>
          <w:p w:rsidR="00D73D63" w:rsidRPr="00FB1CBB" w:rsidRDefault="00D73D63" w:rsidP="00DC6BC1">
            <w:pPr>
              <w:jc w:val="center"/>
              <w:rPr>
                <w:b/>
              </w:rPr>
            </w:pPr>
            <w:r w:rsidRPr="00FB1CBB">
              <w:rPr>
                <w:b/>
              </w:rPr>
              <w:t>14</w:t>
            </w:r>
          </w:p>
        </w:tc>
        <w:tc>
          <w:tcPr>
            <w:tcW w:w="1016" w:type="dxa"/>
          </w:tcPr>
          <w:p w:rsidR="00D73D63" w:rsidRPr="00FB1CBB" w:rsidRDefault="00D73D63" w:rsidP="00DC6BC1">
            <w:pPr>
              <w:jc w:val="center"/>
              <w:rPr>
                <w:b/>
              </w:rPr>
            </w:pPr>
            <w:r w:rsidRPr="00FB1CBB">
              <w:rPr>
                <w:b/>
              </w:rPr>
              <w:t>12</w:t>
            </w:r>
          </w:p>
        </w:tc>
        <w:tc>
          <w:tcPr>
            <w:tcW w:w="813" w:type="dxa"/>
          </w:tcPr>
          <w:p w:rsidR="00D73D63" w:rsidRPr="00FB1CBB" w:rsidRDefault="00D73D63" w:rsidP="00DC6BC1">
            <w:pPr>
              <w:jc w:val="center"/>
              <w:rPr>
                <w:b/>
              </w:rPr>
            </w:pPr>
          </w:p>
        </w:tc>
        <w:tc>
          <w:tcPr>
            <w:tcW w:w="1232" w:type="dxa"/>
          </w:tcPr>
          <w:p w:rsidR="00D73D63" w:rsidRPr="00FB1CBB" w:rsidRDefault="00D73D63" w:rsidP="00DC6BC1">
            <w:pPr>
              <w:jc w:val="center"/>
              <w:rPr>
                <w:b/>
              </w:rPr>
            </w:pPr>
          </w:p>
        </w:tc>
        <w:tc>
          <w:tcPr>
            <w:tcW w:w="2142" w:type="dxa"/>
          </w:tcPr>
          <w:p w:rsidR="00D73D63" w:rsidRPr="00FB1CBB" w:rsidRDefault="00D73D63" w:rsidP="00DC6BC1">
            <w:pPr>
              <w:jc w:val="center"/>
              <w:rPr>
                <w:b/>
              </w:rPr>
            </w:pPr>
            <w:r w:rsidRPr="00FB1CBB">
              <w:rPr>
                <w:b/>
              </w:rPr>
              <w:t>44</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300525">
            <w:pPr>
              <w:jc w:val="center"/>
            </w:pPr>
            <w:r>
              <w:rPr>
                <w:b/>
              </w:rPr>
              <w:t>2</w:t>
            </w:r>
            <w:r w:rsidRPr="00300525">
              <w:rPr>
                <w:b/>
              </w:rPr>
              <w:t xml:space="preserve"> семестр</w:t>
            </w:r>
          </w:p>
        </w:tc>
        <w:tc>
          <w:tcPr>
            <w:tcW w:w="976" w:type="dxa"/>
          </w:tcPr>
          <w:p w:rsidR="00D73D63" w:rsidRPr="00DC11F5" w:rsidRDefault="00D73D63" w:rsidP="00300525">
            <w:pPr>
              <w:jc w:val="right"/>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773DBC" w:rsidRDefault="00D73D63" w:rsidP="00DC6BC1">
            <w:pPr>
              <w:pStyle w:val="a3"/>
              <w:ind w:left="0"/>
              <w:jc w:val="both"/>
            </w:pPr>
            <w:r>
              <w:t>4.</w:t>
            </w:r>
          </w:p>
        </w:tc>
        <w:tc>
          <w:tcPr>
            <w:tcW w:w="2508"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300525">
            <w:pPr>
              <w:pStyle w:val="a3"/>
              <w:ind w:left="0"/>
            </w:pPr>
            <w:r>
              <w:t>5.</w:t>
            </w:r>
          </w:p>
        </w:tc>
        <w:tc>
          <w:tcPr>
            <w:tcW w:w="2508" w:type="dxa"/>
          </w:tcPr>
          <w:p w:rsidR="00D73D63" w:rsidRDefault="00D73D63" w:rsidP="00DC6BC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6.</w:t>
            </w:r>
          </w:p>
        </w:tc>
        <w:tc>
          <w:tcPr>
            <w:tcW w:w="2508" w:type="dxa"/>
          </w:tcPr>
          <w:p w:rsidR="00D73D63" w:rsidRDefault="00D73D63" w:rsidP="00DC6BC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7.</w:t>
            </w:r>
          </w:p>
        </w:tc>
        <w:tc>
          <w:tcPr>
            <w:tcW w:w="2508" w:type="dxa"/>
          </w:tcPr>
          <w:p w:rsidR="00D73D63" w:rsidRPr="009C1DB5" w:rsidRDefault="00D73D63" w:rsidP="00DC6BC1">
            <w:pPr>
              <w:jc w:val="both"/>
            </w:pPr>
            <w:r w:rsidRPr="009C1DB5">
              <w:t>Проблемы этического характера в современной психологии</w:t>
            </w:r>
          </w:p>
        </w:tc>
        <w:tc>
          <w:tcPr>
            <w:tcW w:w="976" w:type="dxa"/>
          </w:tcPr>
          <w:p w:rsidR="00D73D63" w:rsidRPr="00DC11F5" w:rsidRDefault="00D73D63" w:rsidP="00F42120">
            <w:pPr>
              <w:jc w:val="center"/>
            </w:pPr>
            <w:r>
              <w:t>2</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 xml:space="preserve">Итого </w:t>
            </w:r>
          </w:p>
        </w:tc>
        <w:tc>
          <w:tcPr>
            <w:tcW w:w="976" w:type="dxa"/>
          </w:tcPr>
          <w:p w:rsidR="00D73D63" w:rsidRPr="00DC11F5" w:rsidRDefault="00D73D63" w:rsidP="00DC6BC1">
            <w:pPr>
              <w:jc w:val="center"/>
            </w:pPr>
            <w:r>
              <w:t>14</w:t>
            </w:r>
          </w:p>
        </w:tc>
        <w:tc>
          <w:tcPr>
            <w:tcW w:w="1016" w:type="dxa"/>
          </w:tcPr>
          <w:p w:rsidR="00D73D63" w:rsidRPr="00DC11F5" w:rsidRDefault="00D73D63" w:rsidP="005819FA">
            <w:pPr>
              <w:jc w:val="center"/>
            </w:pPr>
            <w:r>
              <w:t>12</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44</w:t>
            </w:r>
          </w:p>
        </w:tc>
      </w:tr>
    </w:tbl>
    <w:p w:rsidR="00D73D63" w:rsidRDefault="00D73D63" w:rsidP="00493B6F">
      <w:pPr>
        <w:autoSpaceDE w:val="0"/>
        <w:autoSpaceDN w:val="0"/>
        <w:adjustRightInd w:val="0"/>
        <w:ind w:left="360"/>
        <w:jc w:val="both"/>
      </w:pPr>
      <w:r w:rsidRPr="00DC11F5">
        <w:rPr>
          <w:lang w:val="en-US"/>
        </w:rPr>
        <w:t xml:space="preserve">*- </w:t>
      </w:r>
      <w:r>
        <w:t>в интерактивной форме</w:t>
      </w:r>
    </w:p>
    <w:p w:rsidR="00D73D63" w:rsidRDefault="00D73D63" w:rsidP="00D00133">
      <w:pPr>
        <w:autoSpaceDE w:val="0"/>
        <w:autoSpaceDN w:val="0"/>
        <w:adjustRightInd w:val="0"/>
        <w:ind w:left="360"/>
        <w:jc w:val="both"/>
      </w:pPr>
    </w:p>
    <w:p w:rsidR="00D73D63" w:rsidRPr="00DC11F5" w:rsidRDefault="00D73D63" w:rsidP="00D00133">
      <w:pPr>
        <w:autoSpaceDE w:val="0"/>
        <w:autoSpaceDN w:val="0"/>
        <w:adjustRightInd w:val="0"/>
        <w:ind w:left="360"/>
        <w:jc w:val="both"/>
      </w:pPr>
    </w:p>
    <w:p w:rsidR="00D73D63" w:rsidRPr="00DC11F5" w:rsidRDefault="00D73D63" w:rsidP="00DC6BC1">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 п/п</w:t>
            </w:r>
          </w:p>
        </w:tc>
        <w:tc>
          <w:tcPr>
            <w:tcW w:w="2508"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Раздел/тема</w:t>
            </w:r>
          </w:p>
        </w:tc>
        <w:tc>
          <w:tcPr>
            <w:tcW w:w="6179" w:type="dxa"/>
            <w:gridSpan w:val="5"/>
          </w:tcPr>
          <w:p w:rsidR="00D73D63" w:rsidRPr="00DC11F5" w:rsidRDefault="00D73D63" w:rsidP="00153E71">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153E71">
            <w:pPr>
              <w:jc w:val="center"/>
              <w:rPr>
                <w:b/>
              </w:rPr>
            </w:pPr>
          </w:p>
        </w:tc>
        <w:tc>
          <w:tcPr>
            <w:tcW w:w="2508" w:type="dxa"/>
            <w:vMerge/>
          </w:tcPr>
          <w:p w:rsidR="00D73D63" w:rsidRPr="00DC11F5" w:rsidRDefault="00D73D63" w:rsidP="00153E71">
            <w:pPr>
              <w:jc w:val="center"/>
              <w:rPr>
                <w:b/>
              </w:rPr>
            </w:pPr>
          </w:p>
        </w:tc>
        <w:tc>
          <w:tcPr>
            <w:tcW w:w="4037" w:type="dxa"/>
            <w:gridSpan w:val="4"/>
          </w:tcPr>
          <w:p w:rsidR="00D73D63" w:rsidRPr="00DC11F5" w:rsidRDefault="00D73D63" w:rsidP="00153E71">
            <w:pPr>
              <w:jc w:val="center"/>
              <w:rPr>
                <w:b/>
              </w:rPr>
            </w:pPr>
            <w:r w:rsidRPr="00DC11F5">
              <w:rPr>
                <w:b/>
              </w:rPr>
              <w:t>Аудиторная работа</w:t>
            </w:r>
          </w:p>
        </w:tc>
        <w:tc>
          <w:tcPr>
            <w:tcW w:w="2142" w:type="dxa"/>
            <w:vMerge w:val="restart"/>
          </w:tcPr>
          <w:p w:rsidR="00D73D63" w:rsidRPr="00DC11F5" w:rsidRDefault="00D73D63" w:rsidP="00153E71">
            <w:pPr>
              <w:jc w:val="center"/>
              <w:rPr>
                <w:b/>
              </w:rPr>
            </w:pPr>
            <w:r w:rsidRPr="00DC11F5">
              <w:rPr>
                <w:b/>
              </w:rPr>
              <w:t>Самостоятельная работа</w:t>
            </w:r>
          </w:p>
        </w:tc>
      </w:tr>
      <w:tr w:rsidR="00D73D63" w:rsidRPr="00DC11F5" w:rsidTr="00153E71">
        <w:tc>
          <w:tcPr>
            <w:tcW w:w="934" w:type="dxa"/>
            <w:vMerge/>
          </w:tcPr>
          <w:p w:rsidR="00D73D63" w:rsidRPr="00DC11F5" w:rsidRDefault="00D73D63" w:rsidP="00153E71">
            <w:pPr>
              <w:jc w:val="both"/>
            </w:pPr>
          </w:p>
        </w:tc>
        <w:tc>
          <w:tcPr>
            <w:tcW w:w="2508" w:type="dxa"/>
            <w:vMerge/>
          </w:tcPr>
          <w:p w:rsidR="00D73D63" w:rsidRPr="00DC11F5" w:rsidRDefault="00D73D63" w:rsidP="00153E71">
            <w:pPr>
              <w:jc w:val="both"/>
            </w:pPr>
          </w:p>
        </w:tc>
        <w:tc>
          <w:tcPr>
            <w:tcW w:w="976" w:type="dxa"/>
          </w:tcPr>
          <w:p w:rsidR="00D73D63" w:rsidRPr="00DC11F5" w:rsidRDefault="00D73D63" w:rsidP="00153E71">
            <w:pPr>
              <w:jc w:val="center"/>
              <w:rPr>
                <w:b/>
              </w:rPr>
            </w:pPr>
            <w:r w:rsidRPr="00DC11F5">
              <w:rPr>
                <w:b/>
              </w:rPr>
              <w:t>ЛЗ</w:t>
            </w:r>
          </w:p>
        </w:tc>
        <w:tc>
          <w:tcPr>
            <w:tcW w:w="1016" w:type="dxa"/>
          </w:tcPr>
          <w:p w:rsidR="00D73D63" w:rsidRPr="00DC11F5" w:rsidRDefault="00D73D63" w:rsidP="00153E71">
            <w:pPr>
              <w:jc w:val="center"/>
              <w:rPr>
                <w:b/>
              </w:rPr>
            </w:pPr>
            <w:r w:rsidRPr="00DC11F5">
              <w:rPr>
                <w:b/>
              </w:rPr>
              <w:t>ПЗ</w:t>
            </w:r>
          </w:p>
        </w:tc>
        <w:tc>
          <w:tcPr>
            <w:tcW w:w="813" w:type="dxa"/>
          </w:tcPr>
          <w:p w:rsidR="00D73D63" w:rsidRPr="00DC11F5" w:rsidRDefault="00D73D63" w:rsidP="00153E71">
            <w:pPr>
              <w:rPr>
                <w:b/>
              </w:rPr>
            </w:pPr>
            <w:r w:rsidRPr="00DC11F5">
              <w:rPr>
                <w:b/>
              </w:rPr>
              <w:t>ЛабЗ</w:t>
            </w:r>
          </w:p>
        </w:tc>
        <w:tc>
          <w:tcPr>
            <w:tcW w:w="1232" w:type="dxa"/>
          </w:tcPr>
          <w:p w:rsidR="00D73D63" w:rsidRPr="00CD68D2" w:rsidRDefault="00D73D63" w:rsidP="00153E71">
            <w:pPr>
              <w:jc w:val="both"/>
              <w:rPr>
                <w:b/>
              </w:rPr>
            </w:pPr>
            <w:r w:rsidRPr="00CD68D2">
              <w:rPr>
                <w:b/>
              </w:rPr>
              <w:t>Зачет, зачет с оценкой</w:t>
            </w:r>
          </w:p>
        </w:tc>
        <w:tc>
          <w:tcPr>
            <w:tcW w:w="2142" w:type="dxa"/>
            <w:vMerge/>
          </w:tcPr>
          <w:p w:rsidR="00D73D63" w:rsidRPr="00DC11F5" w:rsidRDefault="00D73D63" w:rsidP="00153E71">
            <w:pPr>
              <w:jc w:val="both"/>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300525" w:rsidRDefault="00D73D63" w:rsidP="00153E71">
            <w:pPr>
              <w:jc w:val="center"/>
              <w:rPr>
                <w:b/>
              </w:rPr>
            </w:pPr>
            <w:r w:rsidRPr="00300525">
              <w:rPr>
                <w:b/>
              </w:rPr>
              <w:t>1 семестр</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1.</w:t>
            </w:r>
          </w:p>
        </w:tc>
        <w:tc>
          <w:tcPr>
            <w:tcW w:w="2508" w:type="dxa"/>
          </w:tcPr>
          <w:p w:rsidR="00D73D63" w:rsidRPr="009C1DB5" w:rsidRDefault="00D73D63" w:rsidP="00153E71">
            <w:pPr>
              <w:jc w:val="both"/>
            </w:pPr>
            <w:r w:rsidRPr="009C1DB5">
              <w:t>Роль психологической службы в образовании.</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pPr>
            <w:r>
              <w:t>2.</w:t>
            </w:r>
          </w:p>
        </w:tc>
        <w:tc>
          <w:tcPr>
            <w:tcW w:w="2508" w:type="dxa"/>
          </w:tcPr>
          <w:p w:rsidR="00D73D63" w:rsidRPr="009C1DB5" w:rsidRDefault="00D73D63" w:rsidP="00153E7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jc w:val="both"/>
            </w:pPr>
            <w:r>
              <w:t>3.</w:t>
            </w:r>
          </w:p>
        </w:tc>
        <w:tc>
          <w:tcPr>
            <w:tcW w:w="2508" w:type="dxa"/>
          </w:tcPr>
          <w:p w:rsidR="00D73D63" w:rsidRPr="009C1DB5" w:rsidRDefault="00D73D63" w:rsidP="00153E71">
            <w:pPr>
              <w:jc w:val="both"/>
            </w:pPr>
            <w:r w:rsidRPr="009C1DB5">
              <w:t>Предмет и задачи психологической службы образования за рубежом</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r>
              <w:t>4</w:t>
            </w: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t>Итого</w:t>
            </w:r>
          </w:p>
        </w:tc>
        <w:tc>
          <w:tcPr>
            <w:tcW w:w="976" w:type="dxa"/>
          </w:tcPr>
          <w:p w:rsidR="00D73D63" w:rsidRPr="00DC11F5" w:rsidRDefault="00D73D63" w:rsidP="00153E71">
            <w:pPr>
              <w:jc w:val="center"/>
            </w:pPr>
            <w:r>
              <w:t>4</w:t>
            </w:r>
          </w:p>
        </w:tc>
        <w:tc>
          <w:tcPr>
            <w:tcW w:w="1016" w:type="dxa"/>
          </w:tcPr>
          <w:p w:rsidR="00D73D63" w:rsidRPr="00DC11F5" w:rsidRDefault="00D73D63" w:rsidP="00153E71">
            <w:pPr>
              <w:jc w:val="center"/>
            </w:pPr>
            <w:r>
              <w:t>6</w:t>
            </w: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r>
              <w:t>58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center"/>
            </w:pPr>
            <w:r>
              <w:rPr>
                <w:b/>
              </w:rPr>
              <w:t>2</w:t>
            </w:r>
            <w:r w:rsidRPr="00300525">
              <w:rPr>
                <w:b/>
              </w:rPr>
              <w:t xml:space="preserve"> семестр</w:t>
            </w:r>
          </w:p>
        </w:tc>
        <w:tc>
          <w:tcPr>
            <w:tcW w:w="976" w:type="dxa"/>
          </w:tcPr>
          <w:p w:rsidR="00D73D63" w:rsidRPr="00DC11F5" w:rsidRDefault="00D73D63" w:rsidP="00153E71">
            <w:pPr>
              <w:jc w:val="right"/>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4.</w:t>
            </w:r>
          </w:p>
        </w:tc>
        <w:tc>
          <w:tcPr>
            <w:tcW w:w="2508" w:type="dxa"/>
          </w:tcPr>
          <w:p w:rsidR="00D73D63" w:rsidRPr="009B366A" w:rsidRDefault="00D73D63" w:rsidP="00153E7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pPr>
            <w:r>
              <w:t>5.</w:t>
            </w:r>
          </w:p>
        </w:tc>
        <w:tc>
          <w:tcPr>
            <w:tcW w:w="2508" w:type="dxa"/>
          </w:tcPr>
          <w:p w:rsidR="00D73D63" w:rsidRDefault="00D73D63" w:rsidP="00153E7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6.</w:t>
            </w:r>
          </w:p>
        </w:tc>
        <w:tc>
          <w:tcPr>
            <w:tcW w:w="2508" w:type="dxa"/>
          </w:tcPr>
          <w:p w:rsidR="00D73D63" w:rsidRDefault="00D73D63" w:rsidP="00153E7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7.</w:t>
            </w:r>
          </w:p>
        </w:tc>
        <w:tc>
          <w:tcPr>
            <w:tcW w:w="2508" w:type="dxa"/>
          </w:tcPr>
          <w:p w:rsidR="00D73D63" w:rsidRPr="009C1DB5" w:rsidRDefault="00D73D63" w:rsidP="00153E71">
            <w:pPr>
              <w:jc w:val="both"/>
            </w:pPr>
            <w:r w:rsidRPr="009C1DB5">
              <w:t>Проблемы этического характера в современной психологии</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13</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493B6F" w:rsidRDefault="00D73D63" w:rsidP="00153E71">
            <w:pPr>
              <w:jc w:val="both"/>
              <w:rPr>
                <w:b/>
              </w:rPr>
            </w:pPr>
            <w:r w:rsidRPr="00493B6F">
              <w:rPr>
                <w:b/>
              </w:rPr>
              <w:t xml:space="preserve">Итого </w:t>
            </w:r>
          </w:p>
        </w:tc>
        <w:tc>
          <w:tcPr>
            <w:tcW w:w="976" w:type="dxa"/>
          </w:tcPr>
          <w:p w:rsidR="00D73D63" w:rsidRPr="00493B6F" w:rsidRDefault="00D73D63" w:rsidP="00153E71">
            <w:pPr>
              <w:jc w:val="center"/>
              <w:rPr>
                <w:b/>
              </w:rPr>
            </w:pPr>
            <w:r w:rsidRPr="00493B6F">
              <w:rPr>
                <w:b/>
              </w:rPr>
              <w:t>6</w:t>
            </w:r>
          </w:p>
        </w:tc>
        <w:tc>
          <w:tcPr>
            <w:tcW w:w="1016" w:type="dxa"/>
          </w:tcPr>
          <w:p w:rsidR="00D73D63" w:rsidRPr="00493B6F" w:rsidRDefault="00D73D63" w:rsidP="00153E71">
            <w:pPr>
              <w:jc w:val="center"/>
              <w:rPr>
                <w:b/>
              </w:rPr>
            </w:pPr>
            <w:r w:rsidRPr="00493B6F">
              <w:rPr>
                <w:b/>
              </w:rPr>
              <w:t>14</w:t>
            </w:r>
          </w:p>
        </w:tc>
        <w:tc>
          <w:tcPr>
            <w:tcW w:w="813" w:type="dxa"/>
          </w:tcPr>
          <w:p w:rsidR="00D73D63" w:rsidRPr="00493B6F" w:rsidRDefault="00D73D63" w:rsidP="00153E71">
            <w:pPr>
              <w:jc w:val="center"/>
              <w:rPr>
                <w:b/>
              </w:rPr>
            </w:pPr>
          </w:p>
        </w:tc>
        <w:tc>
          <w:tcPr>
            <w:tcW w:w="1232" w:type="dxa"/>
          </w:tcPr>
          <w:p w:rsidR="00D73D63" w:rsidRPr="00493B6F" w:rsidRDefault="00D73D63" w:rsidP="00153E71">
            <w:pPr>
              <w:jc w:val="center"/>
              <w:rPr>
                <w:b/>
              </w:rPr>
            </w:pPr>
          </w:p>
        </w:tc>
        <w:tc>
          <w:tcPr>
            <w:tcW w:w="2142" w:type="dxa"/>
          </w:tcPr>
          <w:p w:rsidR="00D73D63" w:rsidRPr="00493B6F" w:rsidRDefault="00D73D63" w:rsidP="00153E71">
            <w:pPr>
              <w:jc w:val="center"/>
              <w:rPr>
                <w:b/>
              </w:rPr>
            </w:pPr>
            <w:r w:rsidRPr="00493B6F">
              <w:rPr>
                <w:b/>
              </w:rPr>
              <w:t>116</w:t>
            </w:r>
          </w:p>
        </w:tc>
      </w:tr>
    </w:tbl>
    <w:p w:rsidR="00D73D63" w:rsidRDefault="00D73D63" w:rsidP="009B62E9">
      <w:pPr>
        <w:autoSpaceDE w:val="0"/>
        <w:autoSpaceDN w:val="0"/>
        <w:adjustRightInd w:val="0"/>
        <w:ind w:left="480"/>
        <w:jc w:val="both"/>
      </w:pPr>
      <w:r w:rsidRPr="00DC11F5">
        <w:rPr>
          <w:lang w:val="en-US"/>
        </w:rPr>
        <w:t xml:space="preserve">*- </w:t>
      </w:r>
      <w:r w:rsidRPr="00DC11F5">
        <w:t>в интерактивной форме</w:t>
      </w:r>
    </w:p>
    <w:p w:rsidR="00D73D63" w:rsidRPr="00B96D2D" w:rsidRDefault="00D73D63" w:rsidP="00D00133">
      <w:pPr>
        <w:autoSpaceDE w:val="0"/>
        <w:autoSpaceDN w:val="0"/>
        <w:adjustRightInd w:val="0"/>
        <w:jc w:val="both"/>
      </w:pPr>
    </w:p>
    <w:p w:rsidR="00D73D63" w:rsidRPr="00DC11F5" w:rsidRDefault="00D73D63"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73D63" w:rsidRPr="00DC11F5" w:rsidRDefault="00D73D63" w:rsidP="00DC6BC1">
      <w:pPr>
        <w:numPr>
          <w:ilvl w:val="2"/>
          <w:numId w:val="6"/>
        </w:numPr>
        <w:autoSpaceDE w:val="0"/>
        <w:autoSpaceDN w:val="0"/>
        <w:adjustRightInd w:val="0"/>
        <w:rPr>
          <w:b/>
        </w:rPr>
      </w:pPr>
      <w:r w:rsidRPr="00DC11F5">
        <w:rPr>
          <w:b/>
        </w:rPr>
        <w:t>Содержание лекционного курса</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D63" w:rsidRPr="00DC11F5">
        <w:tc>
          <w:tcPr>
            <w:tcW w:w="817" w:type="dxa"/>
          </w:tcPr>
          <w:p w:rsidR="00D73D63" w:rsidRPr="00DC11F5" w:rsidRDefault="00D73D63" w:rsidP="00935672">
            <w:pPr>
              <w:jc w:val="center"/>
              <w:rPr>
                <w:b/>
              </w:rPr>
            </w:pPr>
            <w:r w:rsidRPr="00DC11F5">
              <w:rPr>
                <w:b/>
              </w:rPr>
              <w:t>№ п/п</w:t>
            </w:r>
          </w:p>
        </w:tc>
        <w:tc>
          <w:tcPr>
            <w:tcW w:w="2977" w:type="dxa"/>
          </w:tcPr>
          <w:p w:rsidR="00D73D63" w:rsidRPr="00DC11F5" w:rsidRDefault="00D73D63" w:rsidP="00935672">
            <w:pPr>
              <w:jc w:val="center"/>
              <w:rPr>
                <w:b/>
              </w:rPr>
            </w:pPr>
            <w:r w:rsidRPr="00DC11F5">
              <w:rPr>
                <w:b/>
              </w:rPr>
              <w:t>Наименование темы (раздела) дисциплины</w:t>
            </w:r>
          </w:p>
        </w:tc>
        <w:tc>
          <w:tcPr>
            <w:tcW w:w="5777" w:type="dxa"/>
          </w:tcPr>
          <w:p w:rsidR="00D73D63" w:rsidRPr="00DC11F5" w:rsidRDefault="00D73D63" w:rsidP="009658B9">
            <w:pPr>
              <w:jc w:val="center"/>
              <w:rPr>
                <w:b/>
              </w:rPr>
            </w:pPr>
            <w:r w:rsidRPr="00DC11F5">
              <w:rPr>
                <w:b/>
              </w:rPr>
              <w:t xml:space="preserve">Содержание </w:t>
            </w:r>
            <w:r>
              <w:rPr>
                <w:b/>
              </w:rPr>
              <w:t>лекционного занятия</w:t>
            </w:r>
          </w:p>
        </w:tc>
      </w:tr>
      <w:tr w:rsidR="00D73D63" w:rsidRPr="00DC11F5">
        <w:tc>
          <w:tcPr>
            <w:tcW w:w="817" w:type="dxa"/>
          </w:tcPr>
          <w:p w:rsidR="00D73D63" w:rsidRPr="00773DBC" w:rsidRDefault="00D73D63" w:rsidP="00DC6BC1">
            <w:pPr>
              <w:pStyle w:val="a3"/>
              <w:ind w:left="0"/>
              <w:jc w:val="both"/>
            </w:pPr>
            <w:r>
              <w:t>1.</w:t>
            </w:r>
          </w:p>
        </w:tc>
        <w:tc>
          <w:tcPr>
            <w:tcW w:w="2977" w:type="dxa"/>
          </w:tcPr>
          <w:p w:rsidR="00D73D63" w:rsidRPr="009C1DB5" w:rsidRDefault="00D73D63" w:rsidP="004F3F6F">
            <w:r w:rsidRPr="009C1DB5">
              <w:t>Роль психологической службы в образовании.</w:t>
            </w:r>
          </w:p>
        </w:tc>
        <w:tc>
          <w:tcPr>
            <w:tcW w:w="5777" w:type="dxa"/>
          </w:tcPr>
          <w:p w:rsidR="00D73D63" w:rsidRPr="009C1DB5" w:rsidRDefault="00D73D63" w:rsidP="004F3F6F">
            <w:r>
              <w:rPr>
                <w:color w:val="000000"/>
              </w:rPr>
              <w:t>Значение</w:t>
            </w:r>
            <w:r w:rsidRPr="009C1DB5">
              <w:rPr>
                <w:color w:val="000000"/>
              </w:rPr>
              <w:t xml:space="preserve"> психологической службы в образовании.</w:t>
            </w:r>
            <w:r w:rsidRPr="009C1DB5">
              <w:rPr>
                <w:color w:val="000000"/>
              </w:rPr>
              <w:br/>
              <w:t>Основные функции психологической службы в образовании.</w:t>
            </w:r>
            <w:r>
              <w:rPr>
                <w:color w:val="000000"/>
              </w:rPr>
              <w:t xml:space="preserve"> </w:t>
            </w:r>
            <w:r w:rsidRPr="009C1DB5">
              <w:rPr>
                <w:color w:val="000000"/>
              </w:rPr>
              <w:t>Основные задачи психологической службы в образовании.</w:t>
            </w:r>
          </w:p>
        </w:tc>
      </w:tr>
      <w:tr w:rsidR="00D73D63" w:rsidRPr="00DC11F5">
        <w:tc>
          <w:tcPr>
            <w:tcW w:w="817" w:type="dxa"/>
          </w:tcPr>
          <w:p w:rsidR="00D73D63" w:rsidRPr="00773DBC" w:rsidRDefault="00D73D63" w:rsidP="00DC6BC1">
            <w:pPr>
              <w:pStyle w:val="a3"/>
              <w:ind w:left="0"/>
            </w:pPr>
            <w:r>
              <w:t>2.</w:t>
            </w:r>
          </w:p>
        </w:tc>
        <w:tc>
          <w:tcPr>
            <w:tcW w:w="2977"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5777" w:type="dxa"/>
          </w:tcPr>
          <w:p w:rsidR="00D73D63" w:rsidRPr="009C1DB5" w:rsidRDefault="00D73D63" w:rsidP="004F3F6F">
            <w:r w:rsidRPr="009C1DB5">
              <w:rPr>
                <w:color w:val="000000"/>
              </w:rPr>
              <w:t xml:space="preserve">Этапы становление психологической службы </w:t>
            </w:r>
            <w:r>
              <w:rPr>
                <w:color w:val="000000"/>
              </w:rPr>
              <w:t xml:space="preserve">в системе образования в России. </w:t>
            </w:r>
            <w:r w:rsidRPr="009C1DB5">
              <w:rPr>
                <w:color w:val="000000"/>
              </w:rPr>
              <w:t>Этапы становление психологической службы в системе образования за рубежом.</w:t>
            </w:r>
          </w:p>
        </w:tc>
      </w:tr>
      <w:tr w:rsidR="00D73D63" w:rsidRPr="00DC11F5">
        <w:tc>
          <w:tcPr>
            <w:tcW w:w="817" w:type="dxa"/>
          </w:tcPr>
          <w:p w:rsidR="00D73D63" w:rsidRPr="00773DBC" w:rsidRDefault="00D73D63" w:rsidP="00DC6BC1">
            <w:pPr>
              <w:pStyle w:val="a3"/>
              <w:ind w:left="0"/>
              <w:jc w:val="both"/>
            </w:pPr>
            <w:r>
              <w:t>3.</w:t>
            </w:r>
          </w:p>
        </w:tc>
        <w:tc>
          <w:tcPr>
            <w:tcW w:w="2977" w:type="dxa"/>
          </w:tcPr>
          <w:p w:rsidR="00D73D63" w:rsidRPr="009C1DB5" w:rsidRDefault="00D73D63" w:rsidP="004F3F6F">
            <w:r w:rsidRPr="009C1DB5">
              <w:t>Предмет и задачи психологической службы образования за рубежом</w:t>
            </w:r>
          </w:p>
        </w:tc>
        <w:tc>
          <w:tcPr>
            <w:tcW w:w="5777" w:type="dxa"/>
          </w:tcPr>
          <w:p w:rsidR="00D73D63" w:rsidRPr="009C1DB5" w:rsidRDefault="00D73D63" w:rsidP="00050982">
            <w:r w:rsidRPr="009C1DB5">
              <w:rPr>
                <w:color w:val="000000"/>
              </w:rPr>
              <w:t>Актуальные и перспективные направления в деятельности психол</w:t>
            </w:r>
            <w:r>
              <w:rPr>
                <w:color w:val="000000"/>
              </w:rPr>
              <w:t>огической службы за рубежом.</w:t>
            </w:r>
            <w:r>
              <w:rPr>
                <w:color w:val="000000"/>
              </w:rPr>
              <w:br/>
            </w:r>
            <w:r w:rsidRPr="009C1DB5">
              <w:rPr>
                <w:color w:val="000000"/>
              </w:rPr>
              <w:t>Структура службы: практический психолог, психологические кабинеты, центр психоло</w:t>
            </w:r>
            <w:r>
              <w:rPr>
                <w:color w:val="000000"/>
              </w:rPr>
              <w:t xml:space="preserve">гической службы образования. </w:t>
            </w:r>
            <w:r w:rsidRPr="009C1DB5">
              <w:rPr>
                <w:color w:val="000000"/>
              </w:rPr>
              <w:t>Функции и задачи психологической службы в учрежде</w:t>
            </w:r>
            <w:r>
              <w:rPr>
                <w:color w:val="000000"/>
              </w:rPr>
              <w:t xml:space="preserve">ниях народного образования. </w:t>
            </w:r>
            <w:r>
              <w:rPr>
                <w:color w:val="000000"/>
              </w:rPr>
              <w:br/>
            </w:r>
            <w:r w:rsidRPr="009C1DB5">
              <w:rPr>
                <w:color w:val="000000"/>
              </w:rPr>
              <w:t>Концепции психологической службы образовательного учреждения.</w:t>
            </w:r>
          </w:p>
        </w:tc>
      </w:tr>
      <w:tr w:rsidR="00D73D63" w:rsidRPr="00DC11F5">
        <w:tc>
          <w:tcPr>
            <w:tcW w:w="817" w:type="dxa"/>
          </w:tcPr>
          <w:p w:rsidR="00D73D63" w:rsidRPr="00773DBC" w:rsidRDefault="00D73D63" w:rsidP="00DC6BC1">
            <w:pPr>
              <w:pStyle w:val="a3"/>
              <w:ind w:left="0"/>
              <w:jc w:val="both"/>
            </w:pPr>
            <w:r>
              <w:t>4.</w:t>
            </w:r>
          </w:p>
        </w:tc>
        <w:tc>
          <w:tcPr>
            <w:tcW w:w="2977" w:type="dxa"/>
          </w:tcPr>
          <w:p w:rsidR="00D73D63" w:rsidRPr="009B366A" w:rsidRDefault="00D73D63" w:rsidP="004F3F6F">
            <w:r>
              <w:t>Нормативно-правовое обеспечение деятельности психолога в системе образования</w:t>
            </w:r>
          </w:p>
        </w:tc>
        <w:tc>
          <w:tcPr>
            <w:tcW w:w="5777" w:type="dxa"/>
          </w:tcPr>
          <w:p w:rsidR="00D73D63" w:rsidRPr="009C1DB5" w:rsidRDefault="00D73D63" w:rsidP="004F3F6F">
            <w:r>
              <w:t xml:space="preserve">Основные нормативно-правовые документы, обеспечивающие функционирование психологической службы в системе образования. Документация психологической службы. Формы отчетности педагога психолога. </w:t>
            </w:r>
          </w:p>
        </w:tc>
      </w:tr>
      <w:tr w:rsidR="00D73D63" w:rsidRPr="00DC11F5" w:rsidTr="009B62E9">
        <w:tc>
          <w:tcPr>
            <w:tcW w:w="817" w:type="dxa"/>
          </w:tcPr>
          <w:p w:rsidR="00D73D63" w:rsidRPr="00773DBC" w:rsidRDefault="00D73D63" w:rsidP="00DC6BC1">
            <w:pPr>
              <w:pStyle w:val="a3"/>
              <w:ind w:left="0"/>
            </w:pPr>
            <w:r>
              <w:t>5.</w:t>
            </w:r>
          </w:p>
        </w:tc>
        <w:tc>
          <w:tcPr>
            <w:tcW w:w="2977"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просвещении. Место и роль психологического просвещения в системе работы педагога-психолога. Психологическое просвещение в системе психопрофилактики, в системе консультативной работы, развивающей и коррекционной работы.  </w:t>
            </w:r>
          </w:p>
        </w:tc>
      </w:tr>
      <w:tr w:rsidR="00D73D63" w:rsidRPr="00DC11F5" w:rsidTr="009B62E9">
        <w:tc>
          <w:tcPr>
            <w:tcW w:w="817" w:type="dxa"/>
          </w:tcPr>
          <w:p w:rsidR="00D73D63" w:rsidRPr="00773DBC" w:rsidRDefault="00D73D63" w:rsidP="00DC6BC1">
            <w:pPr>
              <w:pStyle w:val="a3"/>
              <w:ind w:left="0"/>
              <w:jc w:val="both"/>
            </w:pPr>
            <w:r>
              <w:t>6.</w:t>
            </w:r>
          </w:p>
        </w:tc>
        <w:tc>
          <w:tcPr>
            <w:tcW w:w="2977"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консультировании. Особенности консультативной работы в образовательном учреждении. Задачи и основные принципы консультативной работы. Виды и методы консультативной работы. </w:t>
            </w:r>
          </w:p>
        </w:tc>
      </w:tr>
      <w:tr w:rsidR="00D73D63" w:rsidRPr="00DC11F5" w:rsidTr="009B62E9">
        <w:tc>
          <w:tcPr>
            <w:tcW w:w="817" w:type="dxa"/>
          </w:tcPr>
          <w:p w:rsidR="00D73D63" w:rsidRPr="00773DBC" w:rsidRDefault="00D73D63" w:rsidP="00DC6BC1">
            <w:pPr>
              <w:pStyle w:val="a3"/>
              <w:ind w:left="0"/>
              <w:jc w:val="both"/>
            </w:pPr>
            <w:r>
              <w:t>7.</w:t>
            </w:r>
          </w:p>
        </w:tc>
        <w:tc>
          <w:tcPr>
            <w:tcW w:w="2977" w:type="dxa"/>
          </w:tcPr>
          <w:p w:rsidR="00D73D63" w:rsidRPr="009C1DB5" w:rsidRDefault="00D73D63" w:rsidP="004F3F6F">
            <w:r w:rsidRPr="009C1DB5">
              <w:t>Проблемы этического характера в современной психологии</w:t>
            </w:r>
          </w:p>
        </w:tc>
        <w:tc>
          <w:tcPr>
            <w:tcW w:w="5777" w:type="dxa"/>
          </w:tcPr>
          <w:p w:rsidR="00D73D63" w:rsidRPr="009C1DB5" w:rsidRDefault="00D73D63" w:rsidP="004F3F6F">
            <w:r w:rsidRPr="009C1DB5">
              <w:rPr>
                <w:color w:val="000000"/>
              </w:rPr>
              <w:t>Профессионально этический кодекс и его соблюдение при проведении научного исследования, в ходе практичес</w:t>
            </w:r>
            <w:r>
              <w:rPr>
                <w:color w:val="000000"/>
              </w:rPr>
              <w:t xml:space="preserve">кой психологической работы. </w:t>
            </w:r>
            <w:r>
              <w:rPr>
                <w:color w:val="000000"/>
              </w:rPr>
              <w:br/>
            </w:r>
            <w:r w:rsidRPr="009C1DB5">
              <w:rPr>
                <w:color w:val="000000"/>
              </w:rPr>
              <w:t>Проблема ком</w:t>
            </w:r>
            <w:r>
              <w:rPr>
                <w:color w:val="000000"/>
              </w:rPr>
              <w:t xml:space="preserve">петентности и квалификации. </w:t>
            </w:r>
            <w:r>
              <w:rPr>
                <w:color w:val="000000"/>
              </w:rPr>
              <w:br/>
            </w:r>
            <w:r w:rsidRPr="009C1DB5">
              <w:rPr>
                <w:color w:val="000000"/>
              </w:rPr>
              <w:t>Принцип ответственн</w:t>
            </w:r>
            <w:r>
              <w:rPr>
                <w:color w:val="000000"/>
              </w:rPr>
              <w:t>ости. Научные обязательства.</w:t>
            </w:r>
            <w:r>
              <w:rPr>
                <w:color w:val="000000"/>
              </w:rPr>
              <w:br/>
            </w:r>
            <w:r w:rsidRPr="009C1DB5">
              <w:rPr>
                <w:color w:val="000000"/>
              </w:rPr>
              <w:t>Профессиональная этика педагога-психолога.</w:t>
            </w:r>
          </w:p>
        </w:tc>
      </w:tr>
    </w:tbl>
    <w:p w:rsidR="00D73D63" w:rsidRPr="00DC11F5" w:rsidRDefault="00D73D63" w:rsidP="00D00133">
      <w:pPr>
        <w:autoSpaceDE w:val="0"/>
        <w:autoSpaceDN w:val="0"/>
        <w:adjustRightInd w:val="0"/>
        <w:jc w:val="center"/>
      </w:pPr>
    </w:p>
    <w:p w:rsidR="00D73D63" w:rsidRPr="00DC11F5" w:rsidRDefault="00D73D63" w:rsidP="0099483A">
      <w:pPr>
        <w:autoSpaceDE w:val="0"/>
        <w:autoSpaceDN w:val="0"/>
        <w:adjustRightInd w:val="0"/>
        <w:rPr>
          <w:b/>
        </w:rPr>
      </w:pPr>
      <w:r w:rsidRPr="00DC11F5">
        <w:rPr>
          <w:b/>
        </w:rPr>
        <w:t>4.2.2. Содержание практических занятий</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3D63" w:rsidRPr="002D0F2F">
        <w:tc>
          <w:tcPr>
            <w:tcW w:w="817" w:type="dxa"/>
          </w:tcPr>
          <w:p w:rsidR="00D73D63" w:rsidRPr="002D0F2F" w:rsidRDefault="00D73D63" w:rsidP="00A96FF5">
            <w:pPr>
              <w:jc w:val="center"/>
              <w:rPr>
                <w:b/>
              </w:rPr>
            </w:pPr>
            <w:r w:rsidRPr="002D0F2F">
              <w:rPr>
                <w:b/>
              </w:rPr>
              <w:t>№ п/п</w:t>
            </w:r>
          </w:p>
        </w:tc>
        <w:tc>
          <w:tcPr>
            <w:tcW w:w="2410" w:type="dxa"/>
          </w:tcPr>
          <w:p w:rsidR="00D73D63" w:rsidRPr="002D0F2F" w:rsidRDefault="00D73D63" w:rsidP="00A96FF5">
            <w:pPr>
              <w:jc w:val="center"/>
              <w:rPr>
                <w:b/>
              </w:rPr>
            </w:pPr>
            <w:r w:rsidRPr="002D0F2F">
              <w:rPr>
                <w:b/>
              </w:rPr>
              <w:t>Наименование темы (раздела) дисциплины</w:t>
            </w:r>
          </w:p>
        </w:tc>
        <w:tc>
          <w:tcPr>
            <w:tcW w:w="6344" w:type="dxa"/>
          </w:tcPr>
          <w:p w:rsidR="00D73D63" w:rsidRPr="002D0F2F" w:rsidRDefault="00D73D63" w:rsidP="002D0F2F">
            <w:pPr>
              <w:jc w:val="center"/>
              <w:rPr>
                <w:b/>
              </w:rPr>
            </w:pPr>
            <w:r w:rsidRPr="002D0F2F">
              <w:rPr>
                <w:b/>
              </w:rPr>
              <w:t>Содержание п</w:t>
            </w:r>
            <w:r>
              <w:rPr>
                <w:b/>
              </w:rPr>
              <w:t>рактического занятия</w:t>
            </w:r>
          </w:p>
        </w:tc>
      </w:tr>
      <w:tr w:rsidR="00D73D63" w:rsidRPr="002D0F2F">
        <w:tc>
          <w:tcPr>
            <w:tcW w:w="817" w:type="dxa"/>
          </w:tcPr>
          <w:p w:rsidR="00D73D63" w:rsidRPr="00773DBC" w:rsidRDefault="00D73D63" w:rsidP="00CF28CB">
            <w:pPr>
              <w:pStyle w:val="a3"/>
              <w:ind w:left="0"/>
              <w:jc w:val="both"/>
            </w:pPr>
            <w:r>
              <w:t>1.</w:t>
            </w:r>
          </w:p>
        </w:tc>
        <w:tc>
          <w:tcPr>
            <w:tcW w:w="2410" w:type="dxa"/>
          </w:tcPr>
          <w:p w:rsidR="00D73D63" w:rsidRPr="009C1DB5" w:rsidRDefault="00D73D63" w:rsidP="004F3F6F">
            <w:r w:rsidRPr="009C1DB5">
              <w:t>Роль психологической службы в образовании.</w:t>
            </w:r>
          </w:p>
        </w:tc>
        <w:tc>
          <w:tcPr>
            <w:tcW w:w="6344" w:type="dxa"/>
          </w:tcPr>
          <w:p w:rsidR="00D73D63" w:rsidRPr="004271BD" w:rsidRDefault="00D73D63" w:rsidP="004F3F6F">
            <w:r>
              <w:t>Психологическая служба в дошкольном образовательном учреждении. Психологическая служба в школе. Особенности функционирования психологической службы в учреждениях интернатного типа. Психологическая служба в учреждениях дополнительного образования. Психологическая служба в ВУЗе.</w:t>
            </w:r>
          </w:p>
        </w:tc>
      </w:tr>
      <w:tr w:rsidR="00D73D63" w:rsidRPr="002D0F2F">
        <w:tc>
          <w:tcPr>
            <w:tcW w:w="817" w:type="dxa"/>
          </w:tcPr>
          <w:p w:rsidR="00D73D63" w:rsidRPr="00773DBC" w:rsidRDefault="00D73D63" w:rsidP="00CF28CB">
            <w:pPr>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6344" w:type="dxa"/>
          </w:tcPr>
          <w:p w:rsidR="00D73D63" w:rsidRPr="009C1DB5" w:rsidRDefault="00D73D63" w:rsidP="004F3F6F">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Возобновление поиска форм участия практического психолога в работе школы. Введение практической психологии в систему образования. Современной состояние службы практической психологии в образовании.  </w:t>
            </w:r>
          </w:p>
        </w:tc>
      </w:tr>
      <w:tr w:rsidR="00D73D63" w:rsidRPr="002D0F2F">
        <w:tc>
          <w:tcPr>
            <w:tcW w:w="817" w:type="dxa"/>
          </w:tcPr>
          <w:p w:rsidR="00D73D63" w:rsidRPr="00773DBC" w:rsidRDefault="00D73D63" w:rsidP="00CF28CB">
            <w:pPr>
              <w:pStyle w:val="a3"/>
              <w:ind w:left="0"/>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6344" w:type="dxa"/>
          </w:tcPr>
          <w:p w:rsidR="00D73D63" w:rsidRPr="009C1DB5" w:rsidRDefault="00D73D63" w:rsidP="004F3F6F">
            <w:r>
              <w:rPr>
                <w:color w:val="000000"/>
              </w:rPr>
              <w:t xml:space="preserve">Психологическая служба в США. Опыт становления психологической службы Франции. Организация деятельности психологической службы в странах Восточной Европы. Роль психологической службы в системе обучения и воспитания обучающихся за рубежом. </w:t>
            </w:r>
          </w:p>
        </w:tc>
      </w:tr>
      <w:tr w:rsidR="00D73D63" w:rsidRPr="002D0F2F">
        <w:tc>
          <w:tcPr>
            <w:tcW w:w="817" w:type="dxa"/>
          </w:tcPr>
          <w:p w:rsidR="00D73D63" w:rsidRPr="00773DBC" w:rsidRDefault="00D73D63" w:rsidP="00CF28CB">
            <w:pPr>
              <w:pStyle w:val="a3"/>
              <w:ind w:left="0"/>
              <w:jc w:val="both"/>
            </w:pPr>
            <w:r>
              <w:t>4.</w:t>
            </w:r>
          </w:p>
        </w:tc>
        <w:tc>
          <w:tcPr>
            <w:tcW w:w="2410" w:type="dxa"/>
          </w:tcPr>
          <w:p w:rsidR="00D73D63" w:rsidRPr="009B366A" w:rsidRDefault="00D73D63" w:rsidP="004F3F6F">
            <w:r>
              <w:t>Нормативно-правовое обеспечение деятельности психолога в системе образования</w:t>
            </w:r>
          </w:p>
        </w:tc>
        <w:tc>
          <w:tcPr>
            <w:tcW w:w="6344" w:type="dxa"/>
          </w:tcPr>
          <w:p w:rsidR="00D73D63" w:rsidRPr="009C1DB5" w:rsidRDefault="00D73D63" w:rsidP="004F3F6F">
            <w:r>
              <w:t xml:space="preserve">Требования к плану педагога-психолога. Журнал консультаций психолога. Журнал учета групповых форм работы. Карта психолого-медико-социальной помощи ребенку. Программа работы педагога-психолога с группой. Отчетность о проведении коррекционной работы. Программа коррекционно-развивающих занятий. Требования к авторским программам. Составление аналитического отчета о работе педагога-психолога. </w:t>
            </w:r>
          </w:p>
        </w:tc>
      </w:tr>
      <w:tr w:rsidR="00D73D63" w:rsidRPr="002D0F2F" w:rsidTr="009B62E9">
        <w:tc>
          <w:tcPr>
            <w:tcW w:w="817" w:type="dxa"/>
          </w:tcPr>
          <w:p w:rsidR="00D73D63" w:rsidRPr="00773DBC" w:rsidRDefault="00D73D63" w:rsidP="009B62E9">
            <w:pPr>
              <w:pStyle w:val="a3"/>
              <w:ind w:left="0"/>
            </w:pPr>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 xml:space="preserve">Формы и методы психологического просвещения в работе с обучающимися. Особенности психологического просвещения родителей. Психологическое просвещение педагогического коллектива. Психология публичного выступления. </w:t>
            </w:r>
          </w:p>
        </w:tc>
      </w:tr>
      <w:tr w:rsidR="00D73D63" w:rsidRPr="002D0F2F" w:rsidTr="009B62E9">
        <w:tc>
          <w:tcPr>
            <w:tcW w:w="817" w:type="dxa"/>
          </w:tcPr>
          <w:p w:rsidR="00D73D63" w:rsidRPr="00773DBC" w:rsidRDefault="00D73D63" w:rsidP="00DC6BC1">
            <w:pPr>
              <w:pStyle w:val="a3"/>
              <w:ind w:left="0"/>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Основные вопросы, с которыми обращаются к психологу педагоги. Проблемы, по которым обращаются родители. Проблемы, с которыми обращаются подростки и старшие школьники.</w:t>
            </w:r>
          </w:p>
        </w:tc>
      </w:tr>
      <w:tr w:rsidR="00D73D63" w:rsidRPr="002D0F2F" w:rsidTr="009B62E9">
        <w:tc>
          <w:tcPr>
            <w:tcW w:w="817" w:type="dxa"/>
          </w:tcPr>
          <w:p w:rsidR="00D73D63" w:rsidRPr="00773DBC" w:rsidRDefault="00D73D63" w:rsidP="00DC6BC1">
            <w:pPr>
              <w:pStyle w:val="a3"/>
              <w:ind w:left="0"/>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6344" w:type="dxa"/>
          </w:tcPr>
          <w:p w:rsidR="00D73D63" w:rsidRPr="009C1DB5" w:rsidRDefault="00D73D63" w:rsidP="004F3F6F">
            <w:r>
              <w:rPr>
                <w:color w:val="000000"/>
              </w:rPr>
              <w:t xml:space="preserve">Нормы профессиональной этики практического психолога в системе образования. Основные этические принципы педагога-психолога. Нарушения этического кодекса педагогом-психологом. </w:t>
            </w:r>
            <w:r w:rsidRPr="002E09E8">
              <w:t>Этические ошибки и</w:t>
            </w:r>
            <w:r>
              <w:t xml:space="preserve"> </w:t>
            </w:r>
            <w:r w:rsidRPr="002E09E8">
              <w:t>непрофессионализм практических психологов</w:t>
            </w:r>
            <w:r>
              <w:t xml:space="preserve"> </w:t>
            </w:r>
          </w:p>
        </w:tc>
      </w:tr>
    </w:tbl>
    <w:p w:rsidR="00D73D63" w:rsidRPr="00DC11F5" w:rsidRDefault="00D73D63" w:rsidP="00D00133">
      <w:pPr>
        <w:autoSpaceDE w:val="0"/>
        <w:autoSpaceDN w:val="0"/>
        <w:adjustRightInd w:val="0"/>
        <w:jc w:val="both"/>
        <w:rPr>
          <w:b/>
          <w:bCs/>
          <w:i/>
          <w:iCs/>
        </w:rPr>
      </w:pPr>
    </w:p>
    <w:p w:rsidR="00D73D63" w:rsidRPr="006774E3" w:rsidRDefault="00D73D6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73D63" w:rsidRPr="00DC11F5" w:rsidRDefault="00D73D63" w:rsidP="004B0DB4"/>
    <w:p w:rsidR="00D73D63" w:rsidRPr="009C1DB5" w:rsidRDefault="00D73D63" w:rsidP="00DC6BC1">
      <w:pPr>
        <w:pStyle w:val="a3"/>
        <w:widowControl/>
        <w:numPr>
          <w:ilvl w:val="0"/>
          <w:numId w:val="9"/>
        </w:numPr>
        <w:autoSpaceDE/>
        <w:autoSpaceDN/>
        <w:adjustRightInd/>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9"/>
        </w:numPr>
        <w:autoSpaceDE/>
        <w:autoSpaceDN/>
        <w:adjustRightInd/>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9"/>
        </w:numPr>
        <w:autoSpaceDE/>
        <w:autoSpaceDN/>
        <w:adjustRightInd/>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Pr="009C1DB5" w:rsidRDefault="00D73D63" w:rsidP="00DC6BC1">
      <w:pPr>
        <w:pStyle w:val="a3"/>
        <w:widowControl/>
        <w:numPr>
          <w:ilvl w:val="0"/>
          <w:numId w:val="9"/>
        </w:numPr>
        <w:autoSpaceDE/>
        <w:autoSpaceDN/>
        <w:adjustRightInd/>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Default="00D73D63" w:rsidP="00DC6BC1">
      <w:pPr>
        <w:pStyle w:val="a3"/>
        <w:widowControl/>
        <w:numPr>
          <w:ilvl w:val="0"/>
          <w:numId w:val="9"/>
        </w:numPr>
        <w:autoSpaceDE/>
        <w:autoSpaceDN/>
        <w:adjustRightInd/>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Default="00D73D63" w:rsidP="009658B9">
      <w:pPr>
        <w:autoSpaceDE w:val="0"/>
        <w:autoSpaceDN w:val="0"/>
        <w:adjustRightInd w:val="0"/>
        <w:jc w:val="both"/>
      </w:pPr>
    </w:p>
    <w:p w:rsidR="00D73D63" w:rsidRPr="000401BE" w:rsidRDefault="00D73D63" w:rsidP="001937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73D63" w:rsidRPr="00DC11F5" w:rsidRDefault="00D73D63" w:rsidP="009658B9">
      <w:pPr>
        <w:autoSpaceDE w:val="0"/>
        <w:autoSpaceDN w:val="0"/>
        <w:adjustRightInd w:val="0"/>
        <w:jc w:val="both"/>
      </w:pPr>
    </w:p>
    <w:p w:rsidR="00D73D63" w:rsidRPr="00DC11F5" w:rsidRDefault="00D73D6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73D63" w:rsidRPr="00DC11F5" w:rsidRDefault="00D73D6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D63" w:rsidRPr="00DC11F5" w:rsidRDefault="00D73D63" w:rsidP="00D00133">
      <w:pPr>
        <w:autoSpaceDE w:val="0"/>
        <w:autoSpaceDN w:val="0"/>
        <w:adjustRightInd w:val="0"/>
        <w:ind w:left="720"/>
        <w:jc w:val="both"/>
      </w:pPr>
      <w:r w:rsidRPr="00DC11F5">
        <w:t>- текущий контроль успеваемости</w:t>
      </w:r>
    </w:p>
    <w:p w:rsidR="00D73D63" w:rsidRPr="00DC11F5" w:rsidRDefault="00D73D63" w:rsidP="00034A75">
      <w:pPr>
        <w:autoSpaceDE w:val="0"/>
        <w:autoSpaceDN w:val="0"/>
        <w:adjustRightInd w:val="0"/>
        <w:ind w:left="720"/>
        <w:jc w:val="both"/>
      </w:pPr>
      <w:r w:rsidRPr="00DC11F5">
        <w:t>- промежуточная аттестация обучающихся по дисциплине</w:t>
      </w:r>
    </w:p>
    <w:p w:rsidR="00D73D63" w:rsidRPr="00DC11F5" w:rsidRDefault="00D73D6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D63" w:rsidRPr="00DC11F5" w:rsidRDefault="00D73D6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D63" w:rsidRPr="00DC11F5" w:rsidRDefault="00D73D63" w:rsidP="00D00133">
      <w:pPr>
        <w:autoSpaceDE w:val="0"/>
        <w:autoSpaceDN w:val="0"/>
        <w:adjustRightInd w:val="0"/>
        <w:ind w:left="720"/>
        <w:jc w:val="both"/>
        <w:rPr>
          <w:i/>
          <w:iCs/>
        </w:rPr>
      </w:pPr>
    </w:p>
    <w:p w:rsidR="00D73D63" w:rsidRPr="00DC11F5" w:rsidRDefault="00D73D63" w:rsidP="00DC6BC1">
      <w:pPr>
        <w:numPr>
          <w:ilvl w:val="1"/>
          <w:numId w:val="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D63" w:rsidRPr="00DC11F5" w:rsidRDefault="00D73D6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D63" w:rsidRPr="00DC11F5">
        <w:tc>
          <w:tcPr>
            <w:tcW w:w="709" w:type="dxa"/>
          </w:tcPr>
          <w:p w:rsidR="00D73D63" w:rsidRPr="00DC11F5" w:rsidRDefault="00D73D63" w:rsidP="00935672">
            <w:pPr>
              <w:pStyle w:val="a3"/>
              <w:ind w:left="0"/>
              <w:jc w:val="center"/>
              <w:rPr>
                <w:b/>
              </w:rPr>
            </w:pPr>
            <w:r w:rsidRPr="00DC11F5">
              <w:rPr>
                <w:b/>
              </w:rPr>
              <w:t>№ п/п</w:t>
            </w:r>
          </w:p>
        </w:tc>
        <w:tc>
          <w:tcPr>
            <w:tcW w:w="2410" w:type="dxa"/>
          </w:tcPr>
          <w:p w:rsidR="00D73D63" w:rsidRPr="00DC11F5" w:rsidRDefault="00D73D63" w:rsidP="00935672">
            <w:pPr>
              <w:pStyle w:val="a3"/>
              <w:ind w:left="0"/>
              <w:jc w:val="center"/>
              <w:rPr>
                <w:b/>
              </w:rPr>
            </w:pPr>
            <w:r w:rsidRPr="00DC11F5">
              <w:rPr>
                <w:b/>
              </w:rPr>
              <w:t>Контролируемые разделы (темы)</w:t>
            </w:r>
          </w:p>
        </w:tc>
        <w:tc>
          <w:tcPr>
            <w:tcW w:w="1417" w:type="dxa"/>
          </w:tcPr>
          <w:p w:rsidR="00D73D63" w:rsidRPr="00DC11F5" w:rsidRDefault="00D73D63" w:rsidP="00935672">
            <w:pPr>
              <w:pStyle w:val="a3"/>
              <w:ind w:left="0"/>
              <w:jc w:val="center"/>
              <w:rPr>
                <w:b/>
              </w:rPr>
            </w:pPr>
            <w:r w:rsidRPr="00DC11F5">
              <w:rPr>
                <w:b/>
              </w:rPr>
              <w:t>Код контролируемой компетенции</w:t>
            </w:r>
          </w:p>
        </w:tc>
        <w:tc>
          <w:tcPr>
            <w:tcW w:w="4961" w:type="dxa"/>
          </w:tcPr>
          <w:p w:rsidR="00D73D63" w:rsidRPr="00DC11F5" w:rsidRDefault="00D73D63" w:rsidP="00935672">
            <w:pPr>
              <w:pStyle w:val="a3"/>
              <w:ind w:left="0"/>
              <w:rPr>
                <w:b/>
              </w:rPr>
            </w:pPr>
            <w:r w:rsidRPr="00DC11F5">
              <w:rPr>
                <w:b/>
              </w:rPr>
              <w:t xml:space="preserve"> Наименование оценочного средства</w:t>
            </w:r>
          </w:p>
        </w:tc>
      </w:tr>
      <w:tr w:rsidR="00D73D63" w:rsidRPr="00DC11F5">
        <w:tc>
          <w:tcPr>
            <w:tcW w:w="709" w:type="dxa"/>
          </w:tcPr>
          <w:p w:rsidR="00D73D63" w:rsidRPr="00773DBC" w:rsidRDefault="00D73D63" w:rsidP="00152186">
            <w:pPr>
              <w:pStyle w:val="a3"/>
              <w:ind w:left="0"/>
              <w:jc w:val="both"/>
            </w:pPr>
            <w:r>
              <w:t>1.</w:t>
            </w:r>
          </w:p>
        </w:tc>
        <w:tc>
          <w:tcPr>
            <w:tcW w:w="2410" w:type="dxa"/>
          </w:tcPr>
          <w:p w:rsidR="00D73D63" w:rsidRPr="009C1DB5" w:rsidRDefault="00D73D63" w:rsidP="00DC6BC1">
            <w:pPr>
              <w:jc w:val="both"/>
            </w:pPr>
            <w:r w:rsidRPr="009C1DB5">
              <w:t>Роль психологической службы в образовании.</w:t>
            </w:r>
          </w:p>
        </w:tc>
        <w:tc>
          <w:tcPr>
            <w:tcW w:w="1417" w:type="dxa"/>
          </w:tcPr>
          <w:p w:rsidR="00D73D63" w:rsidRDefault="00D73D63" w:rsidP="00935672">
            <w:pPr>
              <w:pStyle w:val="a3"/>
              <w:ind w:left="0"/>
              <w:jc w:val="both"/>
            </w:pPr>
            <w:r>
              <w:t>ПК-1</w:t>
            </w:r>
          </w:p>
          <w:p w:rsidR="00D73D63" w:rsidRDefault="00D73D63" w:rsidP="00935672">
            <w:pPr>
              <w:pStyle w:val="a3"/>
              <w:ind w:left="0"/>
              <w:jc w:val="both"/>
            </w:pPr>
            <w:r>
              <w:t>ПК-3</w:t>
            </w:r>
          </w:p>
          <w:p w:rsidR="00D73D63" w:rsidRPr="00DC11F5" w:rsidRDefault="00D73D63" w:rsidP="00935672">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D73D63" w:rsidRPr="00DC11F5">
        <w:tc>
          <w:tcPr>
            <w:tcW w:w="709" w:type="dxa"/>
          </w:tcPr>
          <w:p w:rsidR="00D73D63" w:rsidRPr="00773DBC" w:rsidRDefault="00D73D63" w:rsidP="00152186">
            <w:pPr>
              <w:pStyle w:val="Style12"/>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 xml:space="preserve">Проблемно-аналитическое задание </w:t>
            </w:r>
          </w:p>
        </w:tc>
      </w:tr>
      <w:tr w:rsidR="00D73D63" w:rsidRPr="00DC11F5">
        <w:tc>
          <w:tcPr>
            <w:tcW w:w="709" w:type="dxa"/>
          </w:tcPr>
          <w:p w:rsidR="00D73D63" w:rsidRPr="00773DBC" w:rsidRDefault="00D73D63" w:rsidP="00152186">
            <w:pPr>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tc>
          <w:tcPr>
            <w:tcW w:w="709" w:type="dxa"/>
          </w:tcPr>
          <w:p w:rsidR="00D73D63" w:rsidRPr="00773DBC" w:rsidRDefault="00D73D63" w:rsidP="00152186">
            <w:pPr>
              <w:jc w:val="both"/>
            </w:pPr>
            <w:r>
              <w:t>4.</w:t>
            </w:r>
          </w:p>
        </w:tc>
        <w:tc>
          <w:tcPr>
            <w:tcW w:w="2410"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rsidTr="004F3F6F">
        <w:tc>
          <w:tcPr>
            <w:tcW w:w="709" w:type="dxa"/>
          </w:tcPr>
          <w:p w:rsidR="00D73D63" w:rsidRPr="00773DBC" w:rsidRDefault="00D73D63" w:rsidP="004F3F6F">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r w:rsidR="00D73D63" w:rsidRPr="00DC11F5" w:rsidTr="004F3F6F">
        <w:tc>
          <w:tcPr>
            <w:tcW w:w="709" w:type="dxa"/>
          </w:tcPr>
          <w:p w:rsidR="00D73D63" w:rsidRPr="00773DBC" w:rsidRDefault="00D73D63" w:rsidP="00DC6BC1">
            <w:pPr>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Решение ситуационных задач</w:t>
            </w:r>
          </w:p>
        </w:tc>
      </w:tr>
      <w:tr w:rsidR="00D73D63" w:rsidRPr="00DC11F5" w:rsidTr="004F3F6F">
        <w:tc>
          <w:tcPr>
            <w:tcW w:w="709" w:type="dxa"/>
          </w:tcPr>
          <w:p w:rsidR="00D73D63" w:rsidRPr="00773DBC" w:rsidRDefault="00D73D63" w:rsidP="00DC6BC1">
            <w:pPr>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bl>
    <w:p w:rsidR="00D73D63" w:rsidRDefault="00D73D63" w:rsidP="00D00133">
      <w:pPr>
        <w:autoSpaceDE w:val="0"/>
        <w:autoSpaceDN w:val="0"/>
        <w:adjustRightInd w:val="0"/>
        <w:ind w:left="720"/>
        <w:jc w:val="both"/>
        <w:rPr>
          <w:i/>
          <w:iCs/>
        </w:rPr>
      </w:pPr>
    </w:p>
    <w:p w:rsidR="00D73D63" w:rsidRDefault="00D73D63" w:rsidP="00D00133">
      <w:pPr>
        <w:autoSpaceDE w:val="0"/>
        <w:autoSpaceDN w:val="0"/>
        <w:adjustRightInd w:val="0"/>
        <w:ind w:left="720"/>
        <w:jc w:val="both"/>
        <w:rPr>
          <w:i/>
          <w:iCs/>
        </w:rPr>
      </w:pPr>
    </w:p>
    <w:p w:rsidR="00D73D63" w:rsidRDefault="00D73D63" w:rsidP="00D00133">
      <w:pPr>
        <w:autoSpaceDE w:val="0"/>
        <w:autoSpaceDN w:val="0"/>
        <w:adjustRightInd w:val="0"/>
        <w:ind w:left="720"/>
        <w:jc w:val="both"/>
        <w:rPr>
          <w:i/>
          <w:iCs/>
        </w:rPr>
      </w:pPr>
    </w:p>
    <w:p w:rsidR="00D73D63" w:rsidRPr="00DC11F5" w:rsidRDefault="00D73D63" w:rsidP="00D00133">
      <w:pPr>
        <w:autoSpaceDE w:val="0"/>
        <w:autoSpaceDN w:val="0"/>
        <w:adjustRightInd w:val="0"/>
        <w:ind w:left="720"/>
        <w:jc w:val="both"/>
        <w:rPr>
          <w:i/>
          <w:iCs/>
        </w:rPr>
      </w:pPr>
    </w:p>
    <w:p w:rsidR="00D73D63" w:rsidRPr="00DC11F5" w:rsidRDefault="00D73D6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D63" w:rsidRPr="00DC11F5" w:rsidRDefault="00D73D63" w:rsidP="00D00133">
      <w:pPr>
        <w:autoSpaceDE w:val="0"/>
        <w:autoSpaceDN w:val="0"/>
        <w:adjustRightInd w:val="0"/>
        <w:ind w:left="720"/>
        <w:jc w:val="both"/>
        <w:rPr>
          <w:i/>
          <w:iCs/>
          <w:u w:val="single"/>
        </w:rPr>
      </w:pPr>
    </w:p>
    <w:p w:rsidR="00D73D63" w:rsidRPr="009C1DB5" w:rsidRDefault="00D73D63" w:rsidP="004F3F6F">
      <w:pPr>
        <w:pStyle w:val="a3"/>
        <w:ind w:left="360"/>
        <w:jc w:val="both"/>
        <w:rPr>
          <w:b/>
        </w:rPr>
      </w:pPr>
      <w:r w:rsidRPr="009C1DB5">
        <w:rPr>
          <w:b/>
        </w:rPr>
        <w:t>Тема 1. Роль психологической службы в образовании.</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дошкольном образовательном учреждении.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школе. </w:t>
      </w:r>
    </w:p>
    <w:p w:rsidR="00D73D63" w:rsidRPr="00203533" w:rsidRDefault="00D73D63" w:rsidP="00DC6BC1">
      <w:pPr>
        <w:pStyle w:val="a3"/>
        <w:widowControl/>
        <w:numPr>
          <w:ilvl w:val="0"/>
          <w:numId w:val="14"/>
        </w:numPr>
        <w:autoSpaceDE/>
        <w:autoSpaceDN/>
        <w:adjustRightInd/>
        <w:jc w:val="both"/>
        <w:rPr>
          <w:b/>
          <w:i/>
        </w:rPr>
      </w:pPr>
      <w:r w:rsidRPr="00203533">
        <w:t xml:space="preserve">Особенности функционирования психологической службы в учреждениях интернатного типа.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учреждениях дополнительного образования. </w:t>
      </w:r>
    </w:p>
    <w:p w:rsidR="00D73D63" w:rsidRPr="00203533" w:rsidRDefault="00D73D63" w:rsidP="00DC6BC1">
      <w:pPr>
        <w:pStyle w:val="a3"/>
        <w:widowControl/>
        <w:numPr>
          <w:ilvl w:val="0"/>
          <w:numId w:val="14"/>
        </w:numPr>
        <w:autoSpaceDE/>
        <w:autoSpaceDN/>
        <w:adjustRightInd/>
        <w:jc w:val="both"/>
        <w:rPr>
          <w:b/>
          <w:i/>
        </w:rPr>
      </w:pPr>
      <w:r w:rsidRPr="00203533">
        <w:t>Психологическая служба в ВУЗе.</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№1</w:t>
      </w:r>
    </w:p>
    <w:p w:rsidR="00D73D63" w:rsidRPr="009C1DB5" w:rsidRDefault="00D73D63" w:rsidP="004F3F6F">
      <w:pPr>
        <w:pStyle w:val="a3"/>
        <w:ind w:left="0" w:firstLine="709"/>
        <w:jc w:val="both"/>
      </w:pPr>
      <w:r w:rsidRPr="009C1DB5">
        <w:t>Проведение научно-практического исследования «Адаптационный период работы психолога в учреждениях образования».</w:t>
      </w:r>
    </w:p>
    <w:p w:rsidR="00D73D63" w:rsidRPr="009C1DB5" w:rsidRDefault="00D73D63" w:rsidP="004F3F6F">
      <w:pPr>
        <w:pStyle w:val="a3"/>
        <w:ind w:left="0" w:firstLine="709"/>
        <w:jc w:val="both"/>
      </w:pPr>
      <w:r w:rsidRPr="009C1DB5">
        <w:rPr>
          <w:i/>
          <w:iCs/>
        </w:rPr>
        <w:t>Основные понятия</w:t>
      </w:r>
      <w:r w:rsidRPr="009C1DB5">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Pr="009C1DB5" w:rsidRDefault="00D73D63" w:rsidP="004F3F6F">
      <w:pPr>
        <w:pStyle w:val="a3"/>
        <w:ind w:left="0" w:firstLine="709"/>
        <w:jc w:val="both"/>
      </w:pPr>
      <w:r w:rsidRPr="009C1DB5">
        <w:rPr>
          <w:i/>
          <w:iCs/>
        </w:rPr>
        <w:t>Основная цель</w:t>
      </w:r>
      <w:r w:rsidRPr="009C1DB5">
        <w:t>: Закрепить умение анализировать адаптационный период работы в образовательном учреждении.</w:t>
      </w:r>
    </w:p>
    <w:p w:rsidR="00D73D63" w:rsidRPr="009C1DB5" w:rsidRDefault="00D73D63" w:rsidP="004F3F6F">
      <w:pPr>
        <w:pStyle w:val="a3"/>
        <w:ind w:left="0" w:firstLine="709"/>
        <w:jc w:val="both"/>
      </w:pPr>
      <w:r w:rsidRPr="009C1DB5">
        <w:rPr>
          <w:i/>
          <w:iCs/>
        </w:rPr>
        <w:t>Порядок проведения работы</w:t>
      </w:r>
      <w:r w:rsidRPr="009C1DB5">
        <w:t>:</w:t>
      </w:r>
    </w:p>
    <w:p w:rsidR="00D73D63" w:rsidRPr="009C1DB5" w:rsidRDefault="00D73D63" w:rsidP="004F3F6F">
      <w:pPr>
        <w:pStyle w:val="a3"/>
        <w:ind w:left="0" w:firstLine="709"/>
        <w:jc w:val="both"/>
      </w:pPr>
      <w:r w:rsidRPr="009C1DB5">
        <w:t>Написать цели, задачи и временные границы адаптационного периода.</w:t>
      </w:r>
    </w:p>
    <w:p w:rsidR="00D73D63" w:rsidRPr="009C1DB5" w:rsidRDefault="00D73D63" w:rsidP="004F3F6F">
      <w:pPr>
        <w:pStyle w:val="a3"/>
        <w:ind w:left="0" w:firstLine="709"/>
        <w:jc w:val="both"/>
      </w:pPr>
      <w:r w:rsidRPr="009C1DB5">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Pr="009C1DB5" w:rsidRDefault="00D73D63" w:rsidP="00DC6BC1">
      <w:pPr>
        <w:pStyle w:val="a3"/>
        <w:widowControl/>
        <w:numPr>
          <w:ilvl w:val="0"/>
          <w:numId w:val="11"/>
        </w:numPr>
        <w:autoSpaceDE/>
        <w:autoSpaceDN/>
        <w:adjustRightInd/>
        <w:ind w:left="0" w:firstLine="709"/>
        <w:jc w:val="both"/>
      </w:pPr>
      <w:r w:rsidRPr="009C1DB5">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Pr="009C1DB5" w:rsidRDefault="00D73D63" w:rsidP="00DC6BC1">
      <w:pPr>
        <w:pStyle w:val="a3"/>
        <w:widowControl/>
        <w:numPr>
          <w:ilvl w:val="0"/>
          <w:numId w:val="11"/>
        </w:numPr>
        <w:autoSpaceDE/>
        <w:autoSpaceDN/>
        <w:adjustRightInd/>
        <w:ind w:left="0" w:firstLine="709"/>
        <w:jc w:val="both"/>
      </w:pPr>
      <w:r w:rsidRPr="009C1DB5">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Pr="009C1DB5" w:rsidRDefault="00D73D63" w:rsidP="00DC6BC1">
      <w:pPr>
        <w:pStyle w:val="a3"/>
        <w:widowControl/>
        <w:numPr>
          <w:ilvl w:val="0"/>
          <w:numId w:val="11"/>
        </w:numPr>
        <w:autoSpaceDE/>
        <w:autoSpaceDN/>
        <w:adjustRightInd/>
        <w:ind w:left="0" w:firstLine="709"/>
        <w:jc w:val="both"/>
      </w:pPr>
      <w:r w:rsidRPr="009C1DB5">
        <w:t>Дать характеристику образовательного учреждения (тип, количество детей и др.).</w:t>
      </w:r>
    </w:p>
    <w:p w:rsidR="00D73D63" w:rsidRPr="009C1DB5" w:rsidRDefault="00D73D63"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Pr="009C1DB5" w:rsidRDefault="00D73D63" w:rsidP="004F3F6F">
      <w:pPr>
        <w:pStyle w:val="a3"/>
        <w:ind w:left="0" w:firstLine="709"/>
        <w:jc w:val="both"/>
      </w:pPr>
      <w:r w:rsidRPr="009C1DB5">
        <w:t>Описать наиболее приоритетные направления работы, определить стиль и метод работы.</w:t>
      </w:r>
    </w:p>
    <w:p w:rsidR="00D73D63" w:rsidRPr="009C1DB5" w:rsidRDefault="00D73D63" w:rsidP="004F3F6F">
      <w:pPr>
        <w:pStyle w:val="a3"/>
        <w:ind w:left="0" w:firstLine="709"/>
        <w:jc w:val="both"/>
      </w:pPr>
      <w:r w:rsidRPr="009C1DB5">
        <w:rPr>
          <w:i/>
          <w:iCs/>
        </w:rPr>
        <w:t>Методы сбора информации</w:t>
      </w:r>
      <w:r w:rsidRPr="009C1DB5">
        <w:t>:</w:t>
      </w:r>
    </w:p>
    <w:p w:rsidR="00D73D63" w:rsidRPr="009C1DB5" w:rsidRDefault="00D73D63" w:rsidP="00DC6BC1">
      <w:pPr>
        <w:pStyle w:val="a3"/>
        <w:widowControl/>
        <w:numPr>
          <w:ilvl w:val="0"/>
          <w:numId w:val="12"/>
        </w:numPr>
        <w:autoSpaceDE/>
        <w:autoSpaceDN/>
        <w:adjustRightInd/>
        <w:ind w:left="0" w:firstLine="709"/>
        <w:jc w:val="both"/>
      </w:pPr>
      <w:r w:rsidRPr="009C1DB5">
        <w:t>Документация школы;</w:t>
      </w:r>
    </w:p>
    <w:p w:rsidR="00D73D63" w:rsidRPr="009C1DB5" w:rsidRDefault="00D73D63" w:rsidP="00DC6BC1">
      <w:pPr>
        <w:pStyle w:val="a3"/>
        <w:widowControl/>
        <w:numPr>
          <w:ilvl w:val="0"/>
          <w:numId w:val="12"/>
        </w:numPr>
        <w:autoSpaceDE/>
        <w:autoSpaceDN/>
        <w:adjustRightInd/>
        <w:ind w:left="0" w:firstLine="709"/>
        <w:jc w:val="both"/>
      </w:pPr>
      <w:r w:rsidRPr="009C1DB5">
        <w:t>Картотека внутришкольного учета трудных детей и подростков;</w:t>
      </w:r>
    </w:p>
    <w:p w:rsidR="00D73D63" w:rsidRPr="009C1DB5" w:rsidRDefault="00D73D63"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D73D63" w:rsidRPr="009C1DB5" w:rsidRDefault="00D73D63"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D73D63" w:rsidRPr="009C1DB5" w:rsidRDefault="00D73D63"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D73D63" w:rsidRPr="009C1DB5" w:rsidRDefault="00D73D63" w:rsidP="004F3F6F">
      <w:pPr>
        <w:pStyle w:val="a3"/>
        <w:ind w:left="0" w:firstLine="709"/>
        <w:jc w:val="both"/>
      </w:pPr>
      <w:r w:rsidRPr="009C1DB5">
        <w:rPr>
          <w:i/>
          <w:iCs/>
        </w:rPr>
        <w:t>Анализ информации</w:t>
      </w:r>
      <w:r w:rsidRPr="009C1DB5">
        <w:t>:</w:t>
      </w:r>
    </w:p>
    <w:p w:rsidR="00D73D63" w:rsidRPr="009C1DB5" w:rsidRDefault="00D73D63" w:rsidP="00DC6BC1">
      <w:pPr>
        <w:pStyle w:val="a3"/>
        <w:widowControl/>
        <w:numPr>
          <w:ilvl w:val="0"/>
          <w:numId w:val="13"/>
        </w:numPr>
        <w:autoSpaceDE/>
        <w:autoSpaceDN/>
        <w:adjustRightInd/>
        <w:ind w:left="0" w:firstLine="709"/>
        <w:jc w:val="both"/>
      </w:pPr>
      <w:r w:rsidRPr="009C1DB5">
        <w:t>Выделить для себя наиболее приоритетные направления собственной работы, определить стиль и методы работы.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Тема 2. Становление психологической службы в системе образования России и за рубежом.</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776297" w:rsidRDefault="00D73D63" w:rsidP="00DC6BC1">
      <w:pPr>
        <w:pStyle w:val="a3"/>
        <w:widowControl/>
        <w:numPr>
          <w:ilvl w:val="0"/>
          <w:numId w:val="15"/>
        </w:numPr>
        <w:autoSpaceDE/>
        <w:autoSpaceDN/>
        <w:adjustRightInd/>
        <w:jc w:val="both"/>
        <w:rPr>
          <w:b/>
          <w:i/>
        </w:rPr>
      </w:pPr>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w:t>
      </w:r>
    </w:p>
    <w:p w:rsidR="00D73D63" w:rsidRPr="00776297" w:rsidRDefault="00D73D63" w:rsidP="00DC6BC1">
      <w:pPr>
        <w:pStyle w:val="a3"/>
        <w:widowControl/>
        <w:numPr>
          <w:ilvl w:val="0"/>
          <w:numId w:val="15"/>
        </w:numPr>
        <w:autoSpaceDE/>
        <w:autoSpaceDN/>
        <w:adjustRightInd/>
        <w:jc w:val="both"/>
        <w:rPr>
          <w:b/>
          <w:i/>
        </w:rPr>
      </w:pPr>
      <w:r>
        <w:t xml:space="preserve">Возобновление поиска форм участия практического психолога в работе школы. </w:t>
      </w:r>
    </w:p>
    <w:p w:rsidR="00D73D63" w:rsidRPr="00776297" w:rsidRDefault="00D73D63" w:rsidP="00DC6BC1">
      <w:pPr>
        <w:pStyle w:val="a3"/>
        <w:widowControl/>
        <w:numPr>
          <w:ilvl w:val="0"/>
          <w:numId w:val="15"/>
        </w:numPr>
        <w:autoSpaceDE/>
        <w:autoSpaceDN/>
        <w:adjustRightInd/>
        <w:jc w:val="both"/>
        <w:rPr>
          <w:b/>
          <w:i/>
        </w:rPr>
      </w:pPr>
      <w:r>
        <w:t xml:space="preserve">Введение практической психологии в систему образования. </w:t>
      </w:r>
    </w:p>
    <w:p w:rsidR="00D73D63" w:rsidRPr="00AE72E8" w:rsidRDefault="00D73D63" w:rsidP="00DC6BC1">
      <w:pPr>
        <w:pStyle w:val="a3"/>
        <w:widowControl/>
        <w:numPr>
          <w:ilvl w:val="0"/>
          <w:numId w:val="15"/>
        </w:numPr>
        <w:autoSpaceDE/>
        <w:autoSpaceDN/>
        <w:adjustRightInd/>
        <w:jc w:val="both"/>
        <w:rPr>
          <w:b/>
          <w:i/>
        </w:rPr>
      </w:pPr>
      <w:r>
        <w:t xml:space="preserve">Современной состояние службы практической психологии в образовании.  </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№2</w:t>
      </w:r>
    </w:p>
    <w:p w:rsidR="00D73D63" w:rsidRPr="00B36DF1" w:rsidRDefault="00D73D63" w:rsidP="004F3F6F">
      <w:pPr>
        <w:pStyle w:val="a3"/>
        <w:ind w:left="0" w:firstLine="709"/>
        <w:jc w:val="both"/>
      </w:pPr>
      <w:r w:rsidRPr="00B36DF1">
        <w:t>Подготовьте проблемное эссе на тему: «Современное состояние психологической службы».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 xml:space="preserve">Тема 3. Предмет и задачи психологической службы образования за рубежом </w:t>
      </w:r>
    </w:p>
    <w:p w:rsidR="00D73D63" w:rsidRPr="009C1DB5" w:rsidRDefault="00D73D63" w:rsidP="004F3F6F">
      <w:pPr>
        <w:pStyle w:val="a3"/>
        <w:ind w:left="0" w:firstLine="709"/>
        <w:rPr>
          <w:b/>
          <w:i/>
        </w:rPr>
      </w:pPr>
      <w:r w:rsidRPr="009C1DB5">
        <w:rPr>
          <w:b/>
          <w:i/>
        </w:rPr>
        <w:t>Вопросы к практическому занятию:</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Психологическая служба в США.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Опыт становления психологической службы Франции.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Организация деятельности психологической службы в странах Восточной Европы.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Роль психологической службы в системе обучения и воспитания обучающихся за рубежом. </w:t>
      </w:r>
    </w:p>
    <w:p w:rsidR="00D73D63" w:rsidRPr="009C1DB5" w:rsidRDefault="00D73D63" w:rsidP="004F3F6F">
      <w:pPr>
        <w:pStyle w:val="a3"/>
        <w:rPr>
          <w:b/>
          <w:i/>
        </w:rPr>
      </w:pPr>
      <w:r>
        <w:rPr>
          <w:b/>
          <w:i/>
        </w:rPr>
        <w:t>Задание</w:t>
      </w:r>
      <w:r w:rsidRPr="009C1DB5">
        <w:rPr>
          <w:b/>
          <w:i/>
        </w:rPr>
        <w:t xml:space="preserve"> к  занятию</w:t>
      </w:r>
    </w:p>
    <w:p w:rsidR="00D73D63" w:rsidRPr="00AE72E8" w:rsidRDefault="00D73D63" w:rsidP="004F3F6F">
      <w:pPr>
        <w:ind w:firstLine="709"/>
        <w:rPr>
          <w:i/>
        </w:rPr>
      </w:pPr>
      <w:r w:rsidRPr="00AE72E8">
        <w:rPr>
          <w:i/>
        </w:rPr>
        <w:t>Проблемно-аналитическое задание</w:t>
      </w:r>
      <w:r>
        <w:rPr>
          <w:i/>
        </w:rPr>
        <w:t xml:space="preserve"> №3</w:t>
      </w:r>
    </w:p>
    <w:p w:rsidR="00D73D63" w:rsidRPr="009C1DB5" w:rsidRDefault="00D73D63" w:rsidP="004F3F6F">
      <w:pPr>
        <w:ind w:firstLine="709"/>
        <w:jc w:val="both"/>
      </w:pPr>
      <w:r>
        <w:t xml:space="preserve">Охарактеризуйте особенности становления психологической службы образования в России и за рубежом. </w:t>
      </w:r>
      <w:r w:rsidRPr="009C1DB5">
        <w:t>Заполните таблицу</w:t>
      </w:r>
      <w:r w:rsidRPr="009C1DB5">
        <w:rPr>
          <w:color w:val="000000"/>
        </w:rPr>
        <w:t xml:space="preserve"> «Становление психологической службы в системе образования»</w:t>
      </w:r>
      <w:r w:rsidRPr="009C1DB5">
        <w:t>:</w:t>
      </w: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D73D63" w:rsidRPr="009C1DB5" w:rsidTr="00DC6BC1">
        <w:tc>
          <w:tcPr>
            <w:tcW w:w="4394" w:type="dxa"/>
            <w:tcBorders>
              <w:top w:val="single" w:sz="2" w:space="0" w:color="000000"/>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r w:rsidRPr="009C1DB5">
              <w:rPr>
                <w:color w:val="000000"/>
              </w:rPr>
              <w:t>За рубежом</w:t>
            </w:r>
          </w:p>
        </w:tc>
      </w:tr>
      <w:tr w:rsidR="00D73D63" w:rsidRPr="009C1DB5" w:rsidTr="00DC6BC1">
        <w:tc>
          <w:tcPr>
            <w:tcW w:w="4394" w:type="dxa"/>
            <w:tcBorders>
              <w:top w:val="single" w:sz="2" w:space="0" w:color="000000"/>
              <w:left w:val="single" w:sz="2" w:space="0" w:color="000000"/>
              <w:bottom w:val="single" w:sz="4" w:space="0" w:color="auto"/>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r w:rsidR="00D73D63" w:rsidRPr="009C1DB5" w:rsidTr="00DC6BC1">
        <w:tc>
          <w:tcPr>
            <w:tcW w:w="4394" w:type="dxa"/>
            <w:tcBorders>
              <w:top w:val="single" w:sz="4" w:space="0" w:color="auto"/>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bl>
    <w:p w:rsidR="00D73D63" w:rsidRDefault="00D73D63" w:rsidP="004F3F6F">
      <w:pPr>
        <w:pStyle w:val="a3"/>
        <w:ind w:left="0" w:firstLine="709"/>
        <w:jc w:val="both"/>
        <w:rPr>
          <w:i/>
        </w:rPr>
      </w:pPr>
    </w:p>
    <w:p w:rsidR="00D73D63" w:rsidRPr="009C1DB5" w:rsidRDefault="00D73D63" w:rsidP="004F3F6F">
      <w:pPr>
        <w:pStyle w:val="a3"/>
        <w:ind w:left="0" w:firstLine="709"/>
        <w:jc w:val="both"/>
        <w:rPr>
          <w:i/>
        </w:rPr>
      </w:pPr>
    </w:p>
    <w:p w:rsidR="00D73D63" w:rsidRDefault="00D73D63" w:rsidP="004F3F6F">
      <w:pPr>
        <w:pStyle w:val="a3"/>
        <w:ind w:left="0" w:firstLine="708"/>
        <w:jc w:val="both"/>
        <w:rPr>
          <w:b/>
        </w:rPr>
      </w:pPr>
      <w:r w:rsidRPr="009C1DB5">
        <w:rPr>
          <w:b/>
        </w:rPr>
        <w:t xml:space="preserve">Тема 4. </w:t>
      </w:r>
      <w:r w:rsidRPr="006E31EB">
        <w:rPr>
          <w:b/>
        </w:rPr>
        <w:t>Нормативно-правовое обеспечение деятельности психолога в системе образования</w:t>
      </w:r>
      <w:r w:rsidRPr="006E31EB">
        <w:rPr>
          <w:b/>
        </w:rPr>
        <w:tab/>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плану педагога-психолога.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консультаций 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учета групповых форм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Карта психолого-медико-социальной помощи ребенку.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работы педагога-психолога с группой. </w:t>
      </w:r>
    </w:p>
    <w:p w:rsidR="00D73D63" w:rsidRPr="006E31EB" w:rsidRDefault="00D73D63" w:rsidP="00DC6BC1">
      <w:pPr>
        <w:pStyle w:val="a3"/>
        <w:widowControl/>
        <w:numPr>
          <w:ilvl w:val="0"/>
          <w:numId w:val="17"/>
        </w:numPr>
        <w:autoSpaceDE/>
        <w:autoSpaceDN/>
        <w:adjustRightInd/>
        <w:jc w:val="both"/>
        <w:rPr>
          <w:i/>
        </w:rPr>
      </w:pPr>
      <w:r w:rsidRPr="006E31EB">
        <w:t xml:space="preserve">Отчетность о проведении коррекционной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коррекционно-развивающих занятий. </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авторским программам. </w:t>
      </w:r>
    </w:p>
    <w:p w:rsidR="00D73D63" w:rsidRPr="006E31EB" w:rsidRDefault="00D73D63" w:rsidP="00DC6BC1">
      <w:pPr>
        <w:pStyle w:val="a3"/>
        <w:widowControl/>
        <w:numPr>
          <w:ilvl w:val="0"/>
          <w:numId w:val="17"/>
        </w:numPr>
        <w:autoSpaceDE/>
        <w:autoSpaceDN/>
        <w:adjustRightInd/>
        <w:jc w:val="both"/>
        <w:rPr>
          <w:i/>
        </w:rPr>
      </w:pPr>
      <w:r>
        <w:t>С</w:t>
      </w:r>
      <w:r w:rsidRPr="006E31EB">
        <w:t>оставление аналитического отчета о работе педагога-психолога.</w:t>
      </w:r>
    </w:p>
    <w:p w:rsidR="00D73D63" w:rsidRPr="009C1DB5" w:rsidRDefault="00D73D63" w:rsidP="004F3F6F">
      <w:pPr>
        <w:pStyle w:val="a3"/>
        <w:ind w:left="360" w:firstLine="348"/>
        <w:rPr>
          <w:b/>
          <w:i/>
        </w:rPr>
      </w:pPr>
      <w:r>
        <w:rPr>
          <w:b/>
          <w:i/>
        </w:rPr>
        <w:t>Задание</w:t>
      </w:r>
      <w:r w:rsidRPr="009C1DB5">
        <w:rPr>
          <w:b/>
          <w:i/>
        </w:rPr>
        <w:t xml:space="preserve"> к  занятию</w:t>
      </w:r>
    </w:p>
    <w:p w:rsidR="00D73D63" w:rsidRDefault="00D73D63" w:rsidP="004F3F6F">
      <w:pPr>
        <w:pStyle w:val="a3"/>
        <w:ind w:left="0" w:firstLine="709"/>
        <w:rPr>
          <w:i/>
        </w:rPr>
      </w:pPr>
      <w:r>
        <w:rPr>
          <w:i/>
        </w:rPr>
        <w:t>Проблемно-аналитическое задание №4</w:t>
      </w:r>
    </w:p>
    <w:p w:rsidR="00D73D63" w:rsidRPr="0096717A" w:rsidRDefault="00D73D63" w:rsidP="004F3F6F">
      <w:pPr>
        <w:pStyle w:val="a3"/>
        <w:tabs>
          <w:tab w:val="left" w:pos="567"/>
        </w:tabs>
        <w:ind w:left="0" w:firstLine="709"/>
        <w:jc w:val="both"/>
      </w:pPr>
      <w:r w:rsidRPr="0096717A">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pPr>
            <w:r>
              <w:t>№</w:t>
            </w:r>
          </w:p>
        </w:tc>
        <w:tc>
          <w:tcPr>
            <w:tcW w:w="2126" w:type="dxa"/>
          </w:tcPr>
          <w:p w:rsidR="00D73D63" w:rsidRDefault="00D73D63" w:rsidP="00DC6BC1">
            <w:pPr>
              <w:pStyle w:val="a3"/>
              <w:ind w:left="0"/>
              <w:jc w:val="both"/>
            </w:pPr>
            <w:r>
              <w:t xml:space="preserve">Название блока </w:t>
            </w:r>
          </w:p>
        </w:tc>
        <w:tc>
          <w:tcPr>
            <w:tcW w:w="6628" w:type="dxa"/>
          </w:tcPr>
          <w:p w:rsidR="00D73D63" w:rsidRDefault="00D73D63" w:rsidP="00DC6BC1">
            <w:pPr>
              <w:pStyle w:val="a3"/>
              <w:ind w:left="0"/>
              <w:jc w:val="both"/>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pPr>
            <w:r>
              <w:t>1</w:t>
            </w:r>
          </w:p>
        </w:tc>
        <w:tc>
          <w:tcPr>
            <w:tcW w:w="2126" w:type="dxa"/>
          </w:tcPr>
          <w:p w:rsidR="00D73D63" w:rsidRDefault="00D73D63" w:rsidP="00DC6BC1">
            <w:pPr>
              <w:pStyle w:val="a3"/>
              <w:ind w:left="0"/>
              <w:jc w:val="both"/>
            </w:pPr>
            <w:r w:rsidRPr="00317FAE">
              <w:t>Социальные особенности среды обучения, воспитания и развития</w:t>
            </w:r>
          </w:p>
        </w:tc>
        <w:tc>
          <w:tcPr>
            <w:tcW w:w="6628" w:type="dxa"/>
          </w:tcPr>
          <w:p w:rsidR="00D73D63" w:rsidRPr="00317FAE" w:rsidRDefault="00D73D63" w:rsidP="00DC6BC1">
            <w:pPr>
              <w:pStyle w:val="a3"/>
              <w:ind w:left="34"/>
              <w:jc w:val="both"/>
            </w:pPr>
            <w:r w:rsidRPr="00317FAE">
              <w:t>положение школьника в системе социально- экономических отношений (материальная обеспеченность, социально-бытовые условия);</w:t>
            </w:r>
          </w:p>
          <w:p w:rsidR="00D73D63" w:rsidRPr="00317FAE" w:rsidRDefault="00D73D63" w:rsidP="00DC6BC1">
            <w:pPr>
              <w:pStyle w:val="a3"/>
              <w:ind w:left="34"/>
              <w:jc w:val="both"/>
            </w:pPr>
            <w:r w:rsidRPr="00317FAE">
              <w:t>-</w:t>
            </w:r>
            <w:r w:rsidRPr="00317FAE">
              <w:tab/>
              <w:t xml:space="preserve"> 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Default="00D73D63" w:rsidP="00DC6BC1">
            <w:pPr>
              <w:pStyle w:val="a3"/>
              <w:ind w:left="34"/>
              <w:jc w:val="both"/>
            </w:pPr>
            <w:r w:rsidRPr="00317FAE">
              <w:t>-</w:t>
            </w:r>
            <w:r w:rsidRPr="00317FAE">
              <w:tab/>
              <w:t xml:space="preserve"> положение школьника в системе внутригрупповых отношений со сверстниками (социально¬психологический</w:t>
            </w:r>
          </w:p>
        </w:tc>
      </w:tr>
      <w:tr w:rsidR="00D73D63" w:rsidTr="00DC6BC1">
        <w:tc>
          <w:tcPr>
            <w:tcW w:w="457" w:type="dxa"/>
          </w:tcPr>
          <w:p w:rsidR="00D73D63" w:rsidRDefault="00D73D63" w:rsidP="00DC6BC1">
            <w:pPr>
              <w:pStyle w:val="a3"/>
              <w:ind w:left="0"/>
              <w:jc w:val="both"/>
            </w:pPr>
            <w:r>
              <w:t>2</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познавательной</w:t>
            </w:r>
          </w:p>
          <w:p w:rsidR="00D73D63" w:rsidRDefault="00D73D63" w:rsidP="00DC6BC1">
            <w:pPr>
              <w:pStyle w:val="a3"/>
              <w:ind w:left="0"/>
              <w:jc w:val="both"/>
            </w:pPr>
            <w:r w:rsidRPr="00317FAE">
              <w:t>деятельности</w:t>
            </w:r>
          </w:p>
        </w:tc>
        <w:tc>
          <w:tcPr>
            <w:tcW w:w="6628" w:type="dxa"/>
          </w:tcPr>
          <w:p w:rsidR="00D73D63" w:rsidRPr="00317FAE" w:rsidRDefault="00D73D63" w:rsidP="00DC6BC1">
            <w:pPr>
              <w:pStyle w:val="a3"/>
              <w:ind w:left="34"/>
              <w:jc w:val="both"/>
            </w:pPr>
            <w:r w:rsidRPr="00317FAE">
              <w:t>-</w:t>
            </w:r>
            <w:r w:rsidRPr="00317FAE">
              <w:tab/>
              <w:t xml:space="preserve"> соотношение уровня умственного развития школьника и возрастной нормы;</w:t>
            </w:r>
          </w:p>
          <w:p w:rsidR="00D73D63" w:rsidRPr="00317FAE" w:rsidRDefault="00D73D63" w:rsidP="00DC6BC1">
            <w:pPr>
              <w:pStyle w:val="a3"/>
              <w:ind w:left="34"/>
              <w:jc w:val="both"/>
            </w:pPr>
            <w:r w:rsidRPr="00317FAE">
              <w:t>-</w:t>
            </w:r>
            <w:r w:rsidRPr="00317FAE">
              <w:tab/>
              <w:t xml:space="preserve"> 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317FAE" w:rsidRDefault="00D73D63" w:rsidP="00DC6BC1">
            <w:pPr>
              <w:pStyle w:val="a3"/>
              <w:ind w:left="34"/>
              <w:jc w:val="both"/>
            </w:pPr>
            <w:r w:rsidRPr="00317FAE">
              <w:t>-</w:t>
            </w:r>
            <w:r w:rsidRPr="00317FAE">
              <w:tab/>
              <w:t xml:space="preserve"> 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Default="00D73D63" w:rsidP="00DC6BC1">
            <w:pPr>
              <w:pStyle w:val="a3"/>
              <w:ind w:left="34"/>
              <w:jc w:val="both"/>
            </w:pPr>
            <w:r w:rsidRPr="00317FAE">
              <w:t>-</w:t>
            </w:r>
            <w:r w:rsidRPr="00317FAE">
              <w:tab/>
              <w:t xml:space="preserve"> 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pPr>
            <w:r>
              <w:t>3</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мотивационно-</w:t>
            </w:r>
            <w:r>
              <w:t xml:space="preserve"> </w:t>
            </w:r>
            <w:r w:rsidRPr="00317FAE">
              <w:t>личностной</w:t>
            </w:r>
          </w:p>
          <w:p w:rsidR="00D73D63" w:rsidRDefault="00D73D63" w:rsidP="00DC6BC1">
            <w:pPr>
              <w:pStyle w:val="a3"/>
              <w:ind w:left="0"/>
              <w:jc w:val="both"/>
            </w:pPr>
            <w:r w:rsidRPr="00317FAE">
              <w:t>сферы</w:t>
            </w:r>
          </w:p>
        </w:tc>
        <w:tc>
          <w:tcPr>
            <w:tcW w:w="6628" w:type="dxa"/>
          </w:tcPr>
          <w:p w:rsidR="00D73D63" w:rsidRPr="00317FAE" w:rsidRDefault="00D73D63" w:rsidP="00DC6BC1">
            <w:pPr>
              <w:pStyle w:val="a3"/>
              <w:ind w:left="34"/>
              <w:jc w:val="both"/>
            </w:pPr>
            <w:r w:rsidRPr="00317FAE">
              <w:t>- наличие учебной мотивации и ее конкретное содержание (познавательный, социальный, позиционный</w:t>
            </w:r>
            <w:r>
              <w:t xml:space="preserve"> </w:t>
            </w:r>
            <w:r w:rsidRPr="00317FAE">
              <w:t>и др. мотивы учения);</w:t>
            </w:r>
          </w:p>
          <w:p w:rsidR="00D73D63" w:rsidRPr="00317FAE" w:rsidRDefault="00D73D63" w:rsidP="00DC6BC1">
            <w:pPr>
              <w:pStyle w:val="a3"/>
              <w:ind w:left="34"/>
              <w:jc w:val="both"/>
            </w:pPr>
            <w:r w:rsidRPr="00317FAE">
              <w:t>-</w:t>
            </w:r>
            <w:r w:rsidRPr="00317FAE">
              <w:tab/>
              <w:t>ведущий тип регуляции учебной деятельности: достижение успеха, избегание неудачи;</w:t>
            </w:r>
          </w:p>
          <w:p w:rsidR="00D73D63" w:rsidRPr="00317FAE" w:rsidRDefault="00D73D63" w:rsidP="00DC6BC1">
            <w:pPr>
              <w:pStyle w:val="a3"/>
              <w:ind w:left="34"/>
              <w:jc w:val="both"/>
            </w:pPr>
            <w:r w:rsidRPr="00317FAE">
              <w:t>-</w:t>
            </w:r>
            <w:r w:rsidRPr="00317FAE">
              <w:tab/>
              <w:t>конфликтность мотивационной сферы (личностная тревожность);</w:t>
            </w:r>
          </w:p>
          <w:p w:rsidR="00D73D63" w:rsidRDefault="00D73D63" w:rsidP="00DC6BC1">
            <w:pPr>
              <w:pStyle w:val="a3"/>
              <w:ind w:left="34"/>
              <w:jc w:val="both"/>
            </w:pPr>
            <w:r w:rsidRPr="00317FAE">
              <w:t>-</w:t>
            </w:r>
            <w:r w:rsidRPr="00317FAE">
              <w:tab/>
              <w:t>наличие выраженных личностных акцентуаций</w:t>
            </w:r>
          </w:p>
        </w:tc>
      </w:tr>
      <w:tr w:rsidR="00D73D63" w:rsidTr="00DC6BC1">
        <w:tc>
          <w:tcPr>
            <w:tcW w:w="457" w:type="dxa"/>
          </w:tcPr>
          <w:p w:rsidR="00D73D63" w:rsidRDefault="00D73D63" w:rsidP="00DC6BC1">
            <w:pPr>
              <w:pStyle w:val="a3"/>
              <w:ind w:left="0"/>
              <w:jc w:val="both"/>
            </w:pPr>
            <w:r>
              <w:t>4</w:t>
            </w:r>
          </w:p>
        </w:tc>
        <w:tc>
          <w:tcPr>
            <w:tcW w:w="2126" w:type="dxa"/>
          </w:tcPr>
          <w:p w:rsidR="00D73D63" w:rsidRDefault="00D73D63" w:rsidP="00DC6BC1">
            <w:pPr>
              <w:pStyle w:val="a3"/>
              <w:ind w:left="0"/>
              <w:jc w:val="both"/>
            </w:pPr>
            <w:r w:rsidRPr="00317FAE">
              <w:t>Особенности системы отношений школьника к миру и самому себе</w:t>
            </w:r>
          </w:p>
        </w:tc>
        <w:tc>
          <w:tcPr>
            <w:tcW w:w="6628" w:type="dxa"/>
          </w:tcPr>
          <w:p w:rsidR="00D73D63" w:rsidRPr="00DC6BC1" w:rsidRDefault="00D73D63" w:rsidP="00DC6BC1">
            <w:pPr>
              <w:pStyle w:val="7"/>
              <w:numPr>
                <w:ilvl w:val="0"/>
                <w:numId w:val="18"/>
              </w:numPr>
              <w:shd w:val="clear" w:color="auto" w:fill="auto"/>
              <w:tabs>
                <w:tab w:val="left" w:pos="139"/>
              </w:tabs>
              <w:spacing w:before="0" w:after="120" w:line="210" w:lineRule="exact"/>
              <w:ind w:firstLine="0"/>
              <w:rPr>
                <w:sz w:val="24"/>
                <w:szCs w:val="24"/>
              </w:rPr>
            </w:pPr>
            <w:r w:rsidRPr="00DC6BC1">
              <w:rPr>
                <w:rStyle w:val="10"/>
                <w:sz w:val="24"/>
                <w:szCs w:val="24"/>
              </w:rPr>
              <w:t>отношения со сверстниками;</w:t>
            </w:r>
          </w:p>
          <w:p w:rsidR="00D73D63" w:rsidRPr="00DC6BC1" w:rsidRDefault="00D73D63" w:rsidP="00DC6BC1">
            <w:pPr>
              <w:pStyle w:val="7"/>
              <w:numPr>
                <w:ilvl w:val="0"/>
                <w:numId w:val="18"/>
              </w:numPr>
              <w:shd w:val="clear" w:color="auto" w:fill="auto"/>
              <w:tabs>
                <w:tab w:val="left" w:pos="139"/>
              </w:tabs>
              <w:spacing w:before="120" w:after="0" w:line="278" w:lineRule="exact"/>
              <w:ind w:firstLine="0"/>
              <w:rPr>
                <w:sz w:val="24"/>
                <w:szCs w:val="24"/>
              </w:rPr>
            </w:pPr>
            <w:r w:rsidRPr="00DC6BC1">
              <w:rPr>
                <w:rStyle w:val="10"/>
                <w:sz w:val="24"/>
                <w:szCs w:val="24"/>
              </w:rPr>
              <w:t>отношения в семье;</w:t>
            </w:r>
          </w:p>
          <w:p w:rsidR="00D73D63" w:rsidRPr="00DC6BC1" w:rsidRDefault="00D73D63" w:rsidP="00DC6BC1">
            <w:pPr>
              <w:pStyle w:val="7"/>
              <w:numPr>
                <w:ilvl w:val="0"/>
                <w:numId w:val="18"/>
              </w:numPr>
              <w:shd w:val="clear" w:color="auto" w:fill="auto"/>
              <w:tabs>
                <w:tab w:val="left" w:pos="139"/>
              </w:tabs>
              <w:spacing w:before="0" w:after="0" w:line="278" w:lineRule="exact"/>
              <w:ind w:firstLine="0"/>
              <w:rPr>
                <w:sz w:val="24"/>
                <w:szCs w:val="24"/>
              </w:rPr>
            </w:pPr>
            <w:r w:rsidRPr="00DC6BC1">
              <w:rPr>
                <w:rStyle w:val="10"/>
                <w:sz w:val="24"/>
                <w:szCs w:val="24"/>
              </w:rPr>
              <w:t>отношения со значимыми взрослыми (педагогами);</w:t>
            </w:r>
          </w:p>
          <w:p w:rsidR="00D73D63" w:rsidRPr="00DC6BC1" w:rsidRDefault="00D73D63" w:rsidP="00DC6BC1">
            <w:pPr>
              <w:pStyle w:val="7"/>
              <w:numPr>
                <w:ilvl w:val="0"/>
                <w:numId w:val="18"/>
              </w:numPr>
              <w:shd w:val="clear" w:color="auto" w:fill="auto"/>
              <w:tabs>
                <w:tab w:val="left" w:pos="259"/>
              </w:tabs>
              <w:spacing w:before="0" w:after="0" w:line="278" w:lineRule="exact"/>
              <w:ind w:left="120" w:firstLine="0"/>
              <w:jc w:val="left"/>
              <w:rPr>
                <w:sz w:val="24"/>
                <w:szCs w:val="24"/>
              </w:rPr>
            </w:pPr>
            <w:r w:rsidRPr="00DC6BC1">
              <w:rPr>
                <w:rStyle w:val="10"/>
                <w:sz w:val="24"/>
                <w:szCs w:val="24"/>
              </w:rPr>
              <w:t>отношение к важнейшим видам деятельности (в школьной среде);</w:t>
            </w:r>
          </w:p>
          <w:p w:rsidR="00D73D63" w:rsidRDefault="00D73D63" w:rsidP="00DC6BC1">
            <w:pPr>
              <w:pStyle w:val="a3"/>
              <w:ind w:left="0"/>
              <w:jc w:val="both"/>
            </w:pPr>
            <w:r w:rsidRPr="00DC6BC1">
              <w:rPr>
                <w:rStyle w:val="10"/>
                <w:sz w:val="24"/>
              </w:rPr>
              <w:t>отношение к себе</w:t>
            </w:r>
          </w:p>
        </w:tc>
      </w:tr>
      <w:tr w:rsidR="00D73D63" w:rsidTr="00DC6BC1">
        <w:tc>
          <w:tcPr>
            <w:tcW w:w="457" w:type="dxa"/>
          </w:tcPr>
          <w:p w:rsidR="00D73D63" w:rsidRDefault="00D73D63" w:rsidP="00DC6BC1">
            <w:pPr>
              <w:pStyle w:val="a3"/>
              <w:ind w:left="0"/>
              <w:jc w:val="both"/>
            </w:pPr>
            <w:r>
              <w:t>5</w:t>
            </w:r>
          </w:p>
        </w:tc>
        <w:tc>
          <w:tcPr>
            <w:tcW w:w="2126" w:type="dxa"/>
          </w:tcPr>
          <w:p w:rsidR="00D73D63" w:rsidRDefault="00D73D63" w:rsidP="00DC6BC1">
            <w:pPr>
              <w:pStyle w:val="a3"/>
              <w:ind w:left="0"/>
              <w:jc w:val="both"/>
            </w:pPr>
            <w:r w:rsidRPr="00317FAE">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120"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Default="00D73D63" w:rsidP="00DC6BC1">
            <w:pPr>
              <w:pStyle w:val="a3"/>
              <w:ind w:left="0"/>
              <w:jc w:val="both"/>
            </w:pPr>
            <w:r w:rsidRPr="00DC6BC1">
              <w:rPr>
                <w:rStyle w:val="10"/>
                <w:sz w:val="24"/>
              </w:rPr>
              <w:t>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4F3F6F">
      <w:pPr>
        <w:pStyle w:val="a3"/>
        <w:ind w:left="360"/>
        <w:jc w:val="both"/>
      </w:pPr>
    </w:p>
    <w:p w:rsidR="00D73D63" w:rsidRDefault="00D73D63" w:rsidP="004F3F6F">
      <w:pPr>
        <w:pStyle w:val="a3"/>
        <w:ind w:left="360"/>
        <w:jc w:val="both"/>
      </w:pPr>
    </w:p>
    <w:p w:rsidR="00D73D63" w:rsidRPr="00317FAE" w:rsidRDefault="00D73D63" w:rsidP="004F3F6F">
      <w:pPr>
        <w:pStyle w:val="a3"/>
        <w:ind w:left="360"/>
        <w:jc w:val="both"/>
      </w:pPr>
    </w:p>
    <w:p w:rsidR="00D73D63" w:rsidRDefault="00D73D63" w:rsidP="004F3F6F">
      <w:pPr>
        <w:ind w:firstLine="708"/>
        <w:jc w:val="both"/>
      </w:pPr>
      <w:r w:rsidRPr="009C1DB5">
        <w:rPr>
          <w:b/>
        </w:rPr>
        <w:t xml:space="preserve">Тема 5. </w:t>
      </w:r>
      <w:r w:rsidRPr="004B555B">
        <w:rPr>
          <w:b/>
        </w:rPr>
        <w:t>Психологическое просвещение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4B555B" w:rsidRDefault="00D73D63" w:rsidP="00DC6BC1">
      <w:pPr>
        <w:pStyle w:val="a3"/>
        <w:widowControl/>
        <w:numPr>
          <w:ilvl w:val="0"/>
          <w:numId w:val="20"/>
        </w:numPr>
        <w:autoSpaceDE/>
        <w:autoSpaceDN/>
        <w:adjustRightInd/>
        <w:jc w:val="both"/>
        <w:rPr>
          <w:b/>
          <w:i/>
        </w:rPr>
      </w:pPr>
      <w:r>
        <w:t xml:space="preserve">Формы и методы психологического просвещения в работе с обучающимися. </w:t>
      </w:r>
    </w:p>
    <w:p w:rsidR="00D73D63" w:rsidRPr="004B555B" w:rsidRDefault="00D73D63" w:rsidP="00DC6BC1">
      <w:pPr>
        <w:pStyle w:val="a3"/>
        <w:widowControl/>
        <w:numPr>
          <w:ilvl w:val="0"/>
          <w:numId w:val="20"/>
        </w:numPr>
        <w:autoSpaceDE/>
        <w:autoSpaceDN/>
        <w:adjustRightInd/>
        <w:jc w:val="both"/>
        <w:rPr>
          <w:b/>
          <w:i/>
        </w:rPr>
      </w:pPr>
      <w:r>
        <w:t xml:space="preserve">Особенности психологического просвещения родителей. </w:t>
      </w:r>
    </w:p>
    <w:p w:rsidR="00D73D63" w:rsidRPr="004B555B" w:rsidRDefault="00D73D63" w:rsidP="00DC6BC1">
      <w:pPr>
        <w:pStyle w:val="a3"/>
        <w:widowControl/>
        <w:numPr>
          <w:ilvl w:val="0"/>
          <w:numId w:val="20"/>
        </w:numPr>
        <w:autoSpaceDE/>
        <w:autoSpaceDN/>
        <w:adjustRightInd/>
        <w:jc w:val="both"/>
        <w:rPr>
          <w:b/>
          <w:i/>
        </w:rPr>
      </w:pPr>
      <w:r>
        <w:t xml:space="preserve">Психологическое просвещение педагогического коллектива. </w:t>
      </w:r>
    </w:p>
    <w:p w:rsidR="00D73D63" w:rsidRPr="004B555B" w:rsidRDefault="00D73D63" w:rsidP="00DC6BC1">
      <w:pPr>
        <w:pStyle w:val="a3"/>
        <w:widowControl/>
        <w:numPr>
          <w:ilvl w:val="0"/>
          <w:numId w:val="20"/>
        </w:numPr>
        <w:autoSpaceDE/>
        <w:autoSpaceDN/>
        <w:adjustRightInd/>
        <w:jc w:val="both"/>
        <w:rPr>
          <w:b/>
          <w:i/>
        </w:rPr>
      </w:pPr>
      <w:r>
        <w:t xml:space="preserve">Психология публичного выступления. </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DC6BC1">
      <w:pPr>
        <w:pStyle w:val="a3"/>
        <w:widowControl/>
        <w:numPr>
          <w:ilvl w:val="0"/>
          <w:numId w:val="10"/>
        </w:numPr>
        <w:autoSpaceDE/>
        <w:autoSpaceDN/>
        <w:adjustRightInd/>
        <w:ind w:left="0" w:firstLine="709"/>
      </w:pPr>
      <w:r>
        <w:rPr>
          <w:i/>
        </w:rPr>
        <w:t xml:space="preserve">Творческое задание №1 </w:t>
      </w:r>
    </w:p>
    <w:p w:rsidR="00D73D63" w:rsidRDefault="00D73D63" w:rsidP="004F3F6F">
      <w:pPr>
        <w:pStyle w:val="a3"/>
        <w:ind w:left="360"/>
        <w:jc w:val="both"/>
      </w:pPr>
      <w:r w:rsidRPr="009C1DB5">
        <w:t xml:space="preserve">            </w:t>
      </w:r>
      <w:r>
        <w:t>Разработать тематику выступления педагога-психолога на родительском собрании с родителями:</w:t>
      </w:r>
    </w:p>
    <w:p w:rsidR="00D73D63" w:rsidRPr="009F34DF" w:rsidRDefault="00D73D63" w:rsidP="00DC6BC1">
      <w:pPr>
        <w:pStyle w:val="a3"/>
        <w:widowControl/>
        <w:numPr>
          <w:ilvl w:val="0"/>
          <w:numId w:val="21"/>
        </w:numPr>
        <w:autoSpaceDE/>
        <w:autoSpaceDN/>
        <w:adjustRightInd/>
        <w:jc w:val="both"/>
      </w:pPr>
      <w:r w:rsidRPr="009F34DF">
        <w:t>первоклассников;</w:t>
      </w:r>
    </w:p>
    <w:p w:rsidR="00D73D63" w:rsidRPr="009F34DF" w:rsidRDefault="00D73D63" w:rsidP="00DC6BC1">
      <w:pPr>
        <w:pStyle w:val="a3"/>
        <w:widowControl/>
        <w:numPr>
          <w:ilvl w:val="0"/>
          <w:numId w:val="21"/>
        </w:numPr>
        <w:autoSpaceDE/>
        <w:autoSpaceDN/>
        <w:adjustRightInd/>
        <w:jc w:val="both"/>
      </w:pPr>
      <w:r w:rsidRPr="009F34DF">
        <w:t>пятиклассников;</w:t>
      </w:r>
    </w:p>
    <w:p w:rsidR="00D73D63" w:rsidRPr="009F34DF" w:rsidRDefault="00D73D63" w:rsidP="00DC6BC1">
      <w:pPr>
        <w:pStyle w:val="a3"/>
        <w:widowControl/>
        <w:numPr>
          <w:ilvl w:val="0"/>
          <w:numId w:val="21"/>
        </w:numPr>
        <w:autoSpaceDE/>
        <w:autoSpaceDN/>
        <w:adjustRightInd/>
        <w:jc w:val="both"/>
      </w:pPr>
      <w:r w:rsidRPr="009F34DF">
        <w:t>обучающихся подросткового возраста;</w:t>
      </w:r>
    </w:p>
    <w:p w:rsidR="00D73D63" w:rsidRPr="009F34DF" w:rsidRDefault="00D73D63" w:rsidP="00DC6BC1">
      <w:pPr>
        <w:pStyle w:val="a3"/>
        <w:widowControl/>
        <w:numPr>
          <w:ilvl w:val="0"/>
          <w:numId w:val="21"/>
        </w:numPr>
        <w:autoSpaceDE/>
        <w:autoSpaceDN/>
        <w:adjustRightInd/>
        <w:jc w:val="both"/>
      </w:pPr>
      <w:r w:rsidRPr="009F34DF">
        <w:t>девятиклассников;</w:t>
      </w:r>
    </w:p>
    <w:p w:rsidR="00D73D63" w:rsidRPr="009F34DF" w:rsidRDefault="00D73D63" w:rsidP="00DC6BC1">
      <w:pPr>
        <w:pStyle w:val="a3"/>
        <w:widowControl/>
        <w:numPr>
          <w:ilvl w:val="0"/>
          <w:numId w:val="21"/>
        </w:numPr>
        <w:autoSpaceDE/>
        <w:autoSpaceDN/>
        <w:adjustRightInd/>
        <w:jc w:val="both"/>
      </w:pPr>
      <w:r w:rsidRPr="009F34DF">
        <w:t>одиннадцатиклассников.</w:t>
      </w:r>
    </w:p>
    <w:p w:rsidR="00D73D63" w:rsidRPr="009C1DB5" w:rsidRDefault="00D73D63" w:rsidP="004F3F6F">
      <w:pPr>
        <w:pStyle w:val="a3"/>
        <w:ind w:left="360"/>
        <w:jc w:val="both"/>
        <w:rPr>
          <w:b/>
          <w:i/>
        </w:rPr>
      </w:pPr>
    </w:p>
    <w:p w:rsidR="00D73D63" w:rsidRPr="009C1DB5" w:rsidRDefault="00D73D63" w:rsidP="004F3F6F">
      <w:pPr>
        <w:pStyle w:val="a3"/>
        <w:ind w:left="0" w:firstLine="709"/>
        <w:jc w:val="both"/>
      </w:pPr>
      <w:r w:rsidRPr="009C1DB5">
        <w:rPr>
          <w:b/>
        </w:rPr>
        <w:t xml:space="preserve">Тема 6. </w:t>
      </w:r>
      <w:r w:rsidRPr="009F34DF">
        <w:rPr>
          <w:b/>
        </w:rPr>
        <w:t>Психологическое консультирование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9F34DF" w:rsidRDefault="00D73D63" w:rsidP="00DC6BC1">
      <w:pPr>
        <w:pStyle w:val="a3"/>
        <w:widowControl/>
        <w:numPr>
          <w:ilvl w:val="0"/>
          <w:numId w:val="22"/>
        </w:numPr>
        <w:autoSpaceDE/>
        <w:autoSpaceDN/>
        <w:adjustRightInd/>
        <w:ind w:left="1134"/>
        <w:jc w:val="both"/>
        <w:rPr>
          <w:i/>
        </w:rPr>
      </w:pPr>
      <w:r>
        <w:t xml:space="preserve">Основные вопросы, с которыми обращаются к психологу педагоги. </w:t>
      </w:r>
    </w:p>
    <w:p w:rsidR="00D73D63" w:rsidRPr="009F34DF" w:rsidRDefault="00D73D63" w:rsidP="00DC6BC1">
      <w:pPr>
        <w:pStyle w:val="a3"/>
        <w:widowControl/>
        <w:numPr>
          <w:ilvl w:val="0"/>
          <w:numId w:val="22"/>
        </w:numPr>
        <w:autoSpaceDE/>
        <w:autoSpaceDN/>
        <w:adjustRightInd/>
        <w:ind w:left="1134"/>
        <w:jc w:val="both"/>
        <w:rPr>
          <w:i/>
        </w:rPr>
      </w:pPr>
      <w:r>
        <w:t xml:space="preserve">Проблемы, по которым обращаются родители. </w:t>
      </w:r>
    </w:p>
    <w:p w:rsidR="00D73D63" w:rsidRDefault="00D73D63" w:rsidP="00DC6BC1">
      <w:pPr>
        <w:pStyle w:val="a3"/>
        <w:widowControl/>
        <w:numPr>
          <w:ilvl w:val="0"/>
          <w:numId w:val="22"/>
        </w:numPr>
        <w:autoSpaceDE/>
        <w:autoSpaceDN/>
        <w:adjustRightInd/>
        <w:ind w:left="1134"/>
        <w:jc w:val="both"/>
        <w:rPr>
          <w:i/>
        </w:rPr>
      </w:pPr>
      <w:r>
        <w:t>Проблемы, с которыми обращаются подростки и старшие школьники.</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FE7FA0" w:rsidRDefault="00D73D63" w:rsidP="004F3F6F">
      <w:pPr>
        <w:pStyle w:val="a3"/>
        <w:ind w:left="0" w:firstLine="709"/>
        <w:rPr>
          <w:i/>
        </w:rPr>
      </w:pPr>
      <w:r w:rsidRPr="00FE7FA0">
        <w:rPr>
          <w:i/>
        </w:rPr>
        <w:t>Ситуационн</w:t>
      </w:r>
      <w:r>
        <w:rPr>
          <w:i/>
        </w:rPr>
        <w:t>ые</w:t>
      </w:r>
      <w:r w:rsidRPr="00FE7FA0">
        <w:rPr>
          <w:i/>
        </w:rPr>
        <w:t xml:space="preserve"> задач</w:t>
      </w:r>
      <w:r>
        <w:rPr>
          <w:i/>
        </w:rPr>
        <w:t>и</w:t>
      </w:r>
    </w:p>
    <w:p w:rsidR="00D73D63" w:rsidRPr="00FE7FA0" w:rsidRDefault="00D73D63" w:rsidP="004F3F6F">
      <w:pPr>
        <w:pStyle w:val="a3"/>
        <w:ind w:left="0" w:firstLine="709"/>
        <w:jc w:val="both"/>
      </w:pPr>
      <w:r w:rsidRPr="00FE7FA0">
        <w:t>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w:t>
      </w:r>
    </w:p>
    <w:p w:rsidR="00D73D63" w:rsidRPr="00FE7FA0" w:rsidRDefault="00D73D63" w:rsidP="004F3F6F">
      <w:pPr>
        <w:pStyle w:val="a3"/>
        <w:ind w:left="0" w:firstLine="709"/>
        <w:jc w:val="both"/>
      </w:pPr>
      <w:r w:rsidRPr="00FE7FA0">
        <w:t>Сформулируйте психологическую гипотезу относительно перемен, происходящих с девушкой? Какие психологические проблемы ее мучают?</w:t>
      </w:r>
    </w:p>
    <w:p w:rsidR="00D73D63" w:rsidRPr="00FE7FA0" w:rsidRDefault="00D73D63" w:rsidP="004F3F6F">
      <w:pPr>
        <w:pStyle w:val="a3"/>
        <w:ind w:left="0" w:firstLine="709"/>
        <w:jc w:val="both"/>
      </w:pPr>
    </w:p>
    <w:p w:rsidR="00D73D63" w:rsidRPr="009C1DB5" w:rsidRDefault="00D73D63" w:rsidP="004F3F6F">
      <w:pPr>
        <w:pStyle w:val="a3"/>
        <w:ind w:left="0" w:firstLine="709"/>
        <w:jc w:val="both"/>
        <w:rPr>
          <w:b/>
        </w:rPr>
      </w:pPr>
      <w:r w:rsidRPr="009C1DB5">
        <w:rPr>
          <w:b/>
        </w:rPr>
        <w:t xml:space="preserve">Тема 7. Проблемы этического характера в современной психологии </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Нормы профессиональной этики практического психолога в системе образования. </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Основные этические принципы педагога-психолога. </w:t>
      </w:r>
    </w:p>
    <w:p w:rsidR="00D73D63" w:rsidRPr="00CC1748" w:rsidRDefault="00D73D63" w:rsidP="00DC6BC1">
      <w:pPr>
        <w:pStyle w:val="a3"/>
        <w:widowControl/>
        <w:numPr>
          <w:ilvl w:val="0"/>
          <w:numId w:val="23"/>
        </w:numPr>
        <w:autoSpaceDE/>
        <w:autoSpaceDN/>
        <w:adjustRightInd/>
        <w:jc w:val="both"/>
        <w:rPr>
          <w:b/>
          <w:i/>
        </w:rPr>
      </w:pPr>
      <w:r w:rsidRPr="00CC1748">
        <w:rPr>
          <w:color w:val="000000"/>
        </w:rPr>
        <w:t>Нарушения этического кодекса педагогом-психологом.</w:t>
      </w:r>
    </w:p>
    <w:p w:rsidR="00D73D63" w:rsidRPr="00CC1748" w:rsidRDefault="00D73D63" w:rsidP="00DC6BC1">
      <w:pPr>
        <w:pStyle w:val="a3"/>
        <w:widowControl/>
        <w:numPr>
          <w:ilvl w:val="0"/>
          <w:numId w:val="23"/>
        </w:numPr>
        <w:autoSpaceDE/>
        <w:autoSpaceDN/>
        <w:adjustRightInd/>
        <w:jc w:val="both"/>
        <w:rPr>
          <w:b/>
          <w:i/>
        </w:rPr>
      </w:pPr>
      <w:r w:rsidRPr="00CC1748">
        <w:t>Этические ошибки и непрофессионализм практических психологов</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4F3F6F">
      <w:pPr>
        <w:pStyle w:val="a3"/>
        <w:ind w:left="0" w:firstLine="709"/>
        <w:rPr>
          <w:i/>
        </w:rPr>
      </w:pPr>
      <w:r>
        <w:rPr>
          <w:i/>
        </w:rPr>
        <w:t>Творческое</w:t>
      </w:r>
      <w:r w:rsidRPr="009C1DB5">
        <w:rPr>
          <w:i/>
        </w:rPr>
        <w:t xml:space="preserve"> задание</w:t>
      </w:r>
      <w:r>
        <w:rPr>
          <w:i/>
        </w:rPr>
        <w:t>№2</w:t>
      </w:r>
    </w:p>
    <w:p w:rsidR="00D73D63" w:rsidRDefault="00D73D63" w:rsidP="004F3F6F">
      <w:pPr>
        <w:autoSpaceDE w:val="0"/>
        <w:autoSpaceDN w:val="0"/>
        <w:adjustRightInd w:val="0"/>
        <w:jc w:val="both"/>
      </w:pPr>
      <w:r w:rsidRPr="009C1DB5">
        <w:t>Разработать п</w:t>
      </w:r>
      <w:r w:rsidRPr="009C1DB5">
        <w:rPr>
          <w:color w:val="000000"/>
        </w:rPr>
        <w:t>рофессионально</w:t>
      </w:r>
      <w:r>
        <w:rPr>
          <w:color w:val="000000"/>
        </w:rPr>
        <w:t>-</w:t>
      </w:r>
      <w:r w:rsidRPr="009C1DB5">
        <w:rPr>
          <w:color w:val="000000"/>
        </w:rPr>
        <w:t xml:space="preserve">этический кодекс </w:t>
      </w:r>
      <w:r w:rsidRPr="009C1DB5">
        <w:t>практического психолога</w:t>
      </w:r>
      <w:r>
        <w:t xml:space="preserve"> в системе образования.</w:t>
      </w:r>
    </w:p>
    <w:p w:rsidR="00D73D63" w:rsidRDefault="00D73D63" w:rsidP="004F3F6F">
      <w:pPr>
        <w:autoSpaceDE w:val="0"/>
        <w:autoSpaceDN w:val="0"/>
        <w:adjustRightInd w:val="0"/>
        <w:jc w:val="both"/>
      </w:pPr>
    </w:p>
    <w:p w:rsidR="00D73D63" w:rsidRPr="00680288" w:rsidRDefault="00D73D63" w:rsidP="004F3F6F">
      <w:pPr>
        <w:autoSpaceDE w:val="0"/>
        <w:autoSpaceDN w:val="0"/>
        <w:adjustRightInd w:val="0"/>
        <w:jc w:val="both"/>
      </w:pPr>
    </w:p>
    <w:p w:rsidR="002631F6" w:rsidRDefault="002631F6" w:rsidP="002631F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631F6" w:rsidRDefault="002631F6" w:rsidP="002631F6">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D63" w:rsidRPr="00DC11F5" w:rsidRDefault="00D73D63" w:rsidP="00D00133">
      <w:pPr>
        <w:widowControl w:val="0"/>
        <w:autoSpaceDE w:val="0"/>
        <w:autoSpaceDN w:val="0"/>
        <w:adjustRightInd w:val="0"/>
        <w:ind w:firstLine="708"/>
        <w:rPr>
          <w:b/>
          <w:bCs/>
          <w:i/>
          <w:iCs/>
          <w:highlight w:val="white"/>
        </w:rPr>
      </w:pPr>
    </w:p>
    <w:p w:rsidR="00D73D63" w:rsidRPr="003C4505" w:rsidRDefault="00D73D6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D73D63" w:rsidRDefault="00D73D63" w:rsidP="003C4505">
      <w:pPr>
        <w:autoSpaceDE w:val="0"/>
        <w:autoSpaceDN w:val="0"/>
        <w:adjustRightInd w:val="0"/>
        <w:ind w:left="708"/>
        <w:jc w:val="both"/>
      </w:pPr>
    </w:p>
    <w:p w:rsidR="00D73D63" w:rsidRPr="003C4505" w:rsidRDefault="00D73D63" w:rsidP="003C4505">
      <w:pPr>
        <w:autoSpaceDE w:val="0"/>
        <w:autoSpaceDN w:val="0"/>
        <w:adjustRightInd w:val="0"/>
        <w:ind w:left="708"/>
        <w:jc w:val="both"/>
        <w:rPr>
          <w:b/>
          <w:bCs/>
          <w:i/>
          <w:iCs/>
        </w:rPr>
      </w:pPr>
      <w:r w:rsidRPr="003C4505">
        <w:rPr>
          <w:i/>
        </w:rPr>
        <w:t>7.1 Основная учебная литература:</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Pr="00B7755B" w:rsidRDefault="00D73D63" w:rsidP="004E56F7">
      <w:pPr>
        <w:tabs>
          <w:tab w:val="left" w:pos="709"/>
          <w:tab w:val="left" w:pos="993"/>
        </w:tabs>
        <w:jc w:val="both"/>
      </w:pPr>
    </w:p>
    <w:p w:rsidR="00D73D63" w:rsidRDefault="00D73D63" w:rsidP="00F30F1C">
      <w:pPr>
        <w:pStyle w:val="a3"/>
        <w:tabs>
          <w:tab w:val="left" w:pos="1560"/>
        </w:tabs>
        <w:ind w:left="0" w:firstLine="709"/>
        <w:jc w:val="both"/>
        <w:rPr>
          <w:i/>
        </w:rPr>
      </w:pPr>
      <w:r w:rsidRPr="00773DBC">
        <w:rPr>
          <w:i/>
        </w:rPr>
        <w:t>7.2 Дополнительная учебная литература:</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Default="00D73D63" w:rsidP="004E56F7">
      <w:pPr>
        <w:tabs>
          <w:tab w:val="left" w:pos="993"/>
        </w:tabs>
        <w:jc w:val="both"/>
      </w:pPr>
    </w:p>
    <w:p w:rsidR="00D73D63" w:rsidRPr="003C4505" w:rsidRDefault="00D73D63" w:rsidP="003C4505">
      <w:pPr>
        <w:jc w:val="both"/>
        <w:rPr>
          <w:color w:val="000000"/>
          <w:shd w:val="clear" w:color="auto" w:fill="FCFCFC"/>
        </w:rPr>
      </w:pPr>
      <w:r>
        <w:tab/>
      </w:r>
      <w:r>
        <w:rPr>
          <w:i/>
        </w:rPr>
        <w:t>7.3.Периодичекие издания</w:t>
      </w:r>
    </w:p>
    <w:p w:rsidR="00D73D63" w:rsidRPr="005D6998" w:rsidRDefault="00D73D6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D73D63" w:rsidRDefault="00D73D6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D73D63" w:rsidRPr="00DC11F5" w:rsidRDefault="00D73D63" w:rsidP="0099483A">
      <w:pPr>
        <w:autoSpaceDE w:val="0"/>
        <w:autoSpaceDN w:val="0"/>
        <w:adjustRightInd w:val="0"/>
        <w:rPr>
          <w:b/>
          <w:bCs/>
        </w:rPr>
      </w:pPr>
    </w:p>
    <w:p w:rsidR="00D73D63" w:rsidRPr="00DC11F5" w:rsidRDefault="00D73D6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D73D63" w:rsidRPr="00EC37C3" w:rsidRDefault="00D73D6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73D63" w:rsidRPr="00CC5C91" w:rsidRDefault="00D73D6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D73D6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D73D63" w:rsidRPr="00EC37C3" w:rsidRDefault="00D73D6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2F53C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D73D63" w:rsidRPr="00EC37C3">
          <w:rPr>
            <w:u w:val="single"/>
            <w:lang w:val="en-US"/>
          </w:rPr>
          <w:t>http</w:t>
        </w:r>
        <w:r w:rsidR="00D73D63" w:rsidRPr="00EC37C3">
          <w:rPr>
            <w:u w:val="single"/>
          </w:rPr>
          <w:t>://</w:t>
        </w:r>
        <w:r w:rsidR="00D73D63" w:rsidRPr="00EC37C3">
          <w:rPr>
            <w:u w:val="single"/>
            <w:lang w:val="en-US"/>
          </w:rPr>
          <w:t>www</w:t>
        </w:r>
        <w:r w:rsidR="00D73D63" w:rsidRPr="00EC37C3">
          <w:rPr>
            <w:u w:val="single"/>
          </w:rPr>
          <w:t>.</w:t>
        </w:r>
        <w:r w:rsidR="00D73D63" w:rsidRPr="00EC37C3">
          <w:rPr>
            <w:u w:val="single"/>
            <w:lang w:val="en-US"/>
          </w:rPr>
          <w:t>psy</w:t>
        </w:r>
        <w:r w:rsidR="00D73D63" w:rsidRPr="00EC37C3">
          <w:rPr>
            <w:u w:val="single"/>
          </w:rPr>
          <w:t>-</w:t>
        </w:r>
        <w:r w:rsidR="00D73D63" w:rsidRPr="00EC37C3">
          <w:rPr>
            <w:u w:val="single"/>
            <w:lang w:val="en-US"/>
          </w:rPr>
          <w:t>files</w:t>
        </w:r>
        <w:r w:rsidR="00D73D63" w:rsidRPr="00EC37C3">
          <w:rPr>
            <w:u w:val="single"/>
          </w:rPr>
          <w:t>.</w:t>
        </w:r>
        <w:r w:rsidR="00D73D63" w:rsidRPr="00EC37C3">
          <w:rPr>
            <w:u w:val="single"/>
            <w:lang w:val="en-US"/>
          </w:rPr>
          <w:t>ru</w:t>
        </w:r>
        <w:r w:rsidR="00D73D63" w:rsidRPr="00EC37C3">
          <w:rPr>
            <w:u w:val="single"/>
          </w:rPr>
          <w:t>/</w:t>
        </w:r>
      </w:hyperlink>
      <w:r w:rsidR="00D73D63" w:rsidRPr="00EC37C3">
        <w:t xml:space="preserve">: </w:t>
      </w:r>
      <w:r w:rsidR="00D73D6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D73D63" w:rsidRDefault="00D73D6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73D63" w:rsidRDefault="002F53C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net</w:t>
        </w:r>
        <w:r w:rsidR="00D73D63" w:rsidRPr="00CC5C91">
          <w:rPr>
            <w:u w:val="single"/>
          </w:rPr>
          <w:t>.</w:t>
        </w:r>
        <w:r w:rsidR="00D73D63" w:rsidRPr="00CC5C91">
          <w:rPr>
            <w:u w:val="single"/>
            <w:lang w:val="en-US"/>
          </w:rPr>
          <w:t>ru</w:t>
        </w:r>
        <w:r w:rsidR="00D73D63" w:rsidRPr="00CC5C91">
          <w:rPr>
            <w:u w:val="single"/>
          </w:rPr>
          <w:t>/</w:t>
        </w:r>
      </w:hyperlink>
      <w:r w:rsidR="00D73D63" w:rsidRPr="00D00133">
        <w:t xml:space="preserve"> </w:t>
      </w:r>
      <w:r w:rsidR="00D73D6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D73D63" w:rsidRDefault="002F53C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online</w:t>
        </w:r>
        <w:r w:rsidR="00D73D63" w:rsidRPr="00CC5C91">
          <w:rPr>
            <w:u w:val="single"/>
          </w:rPr>
          <w:t>.</w:t>
        </w:r>
        <w:r w:rsidR="00D73D63" w:rsidRPr="00CC5C91">
          <w:rPr>
            <w:u w:val="single"/>
            <w:lang w:val="en-US"/>
          </w:rPr>
          <w:t>net</w:t>
        </w:r>
        <w:r w:rsidR="00D73D63" w:rsidRPr="00CC5C91">
          <w:rPr>
            <w:u w:val="single"/>
          </w:rPr>
          <w:t>/</w:t>
        </w:r>
      </w:hyperlink>
      <w:r w:rsidR="00D73D63" w:rsidRPr="00D00133">
        <w:t xml:space="preserve"> </w:t>
      </w:r>
      <w:r w:rsidR="00D73D6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D73D63" w:rsidRPr="00DC11F5" w:rsidRDefault="00D73D63" w:rsidP="00D00133">
      <w:pPr>
        <w:autoSpaceDE w:val="0"/>
        <w:autoSpaceDN w:val="0"/>
        <w:adjustRightInd w:val="0"/>
        <w:ind w:left="720"/>
        <w:rPr>
          <w:b/>
          <w:bCs/>
          <w:i/>
          <w:iCs/>
        </w:rPr>
      </w:pPr>
    </w:p>
    <w:p w:rsidR="00D73D63" w:rsidRPr="00DC11F5" w:rsidRDefault="00D73D63"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D63" w:rsidRPr="00DC11F5" w:rsidRDefault="00D73D6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D63" w:rsidRPr="00DC11F5" w:rsidRDefault="00D73D6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D63" w:rsidRPr="00DC11F5" w:rsidRDefault="00D73D6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D63" w:rsidRPr="00DC11F5" w:rsidRDefault="00D73D6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D63" w:rsidRPr="00DC11F5" w:rsidRDefault="00D73D6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D63" w:rsidRPr="00DC11F5" w:rsidRDefault="00D73D6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D63" w:rsidRPr="00DC11F5" w:rsidRDefault="00D73D6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D73D63" w:rsidRPr="00DC11F5" w:rsidRDefault="00D73D6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D73D63" w:rsidRPr="00DC11F5" w:rsidRDefault="00D73D63" w:rsidP="00D00133">
      <w:pPr>
        <w:autoSpaceDE w:val="0"/>
        <w:autoSpaceDN w:val="0"/>
        <w:adjustRightInd w:val="0"/>
        <w:jc w:val="both"/>
      </w:pPr>
    </w:p>
    <w:p w:rsidR="00D73D63" w:rsidRPr="00DC11F5" w:rsidRDefault="00D73D63"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D63" w:rsidRDefault="00D73D63" w:rsidP="00D53001">
      <w:pPr>
        <w:pStyle w:val="a3"/>
      </w:pPr>
      <w:r>
        <w:t xml:space="preserve">1.Операционная система Windows. </w:t>
      </w:r>
    </w:p>
    <w:p w:rsidR="00D73D63" w:rsidRDefault="00D73D63" w:rsidP="00D53001">
      <w:pPr>
        <w:pStyle w:val="a3"/>
      </w:pPr>
      <w:r>
        <w:t xml:space="preserve">2. Интернет-браузер Internet Explorer (или любой другой). </w:t>
      </w:r>
    </w:p>
    <w:p w:rsidR="00D73D63" w:rsidRDefault="00D73D63" w:rsidP="00D53001">
      <w:pPr>
        <w:pStyle w:val="a3"/>
      </w:pPr>
      <w:r>
        <w:t xml:space="preserve">3. Офисный пакет Microsoft Office 2007 и выше. </w:t>
      </w:r>
    </w:p>
    <w:p w:rsidR="00D73D63" w:rsidRPr="00D53001" w:rsidRDefault="00D73D63" w:rsidP="00D53001">
      <w:pPr>
        <w:ind w:firstLine="708"/>
      </w:pPr>
      <w:r>
        <w:t xml:space="preserve">4.Электронная библиотечная система </w:t>
      </w:r>
      <w:r>
        <w:rPr>
          <w:lang w:val="en-US"/>
        </w:rPr>
        <w:t>IPRbooks</w:t>
      </w:r>
      <w:r w:rsidRPr="00225DB4">
        <w:t xml:space="preserve">   </w:t>
      </w:r>
      <w:hyperlink r:id="rId20" w:history="1">
        <w:r w:rsidRPr="00D53001">
          <w:rPr>
            <w:rStyle w:val="a6"/>
            <w:color w:val="auto"/>
            <w:u w:val="none"/>
            <w:shd w:val="clear" w:color="auto" w:fill="FFFFFF"/>
          </w:rPr>
          <w:t>www.iprbookshop.ru</w:t>
        </w:r>
      </w:hyperlink>
      <w:r w:rsidRPr="00D53001">
        <w:t xml:space="preserve"> </w:t>
      </w:r>
    </w:p>
    <w:p w:rsidR="00D73D63" w:rsidRDefault="00D73D63" w:rsidP="00D53001">
      <w:pPr>
        <w:ind w:firstLine="708"/>
      </w:pPr>
      <w:r>
        <w:t>5. Информационно-справочные системы: КонсультантПлюс</w:t>
      </w:r>
    </w:p>
    <w:p w:rsidR="00D73D63" w:rsidRPr="00DC11F5" w:rsidRDefault="00D73D63" w:rsidP="00292248">
      <w:pPr>
        <w:autoSpaceDE w:val="0"/>
        <w:autoSpaceDN w:val="0"/>
        <w:adjustRightInd w:val="0"/>
        <w:jc w:val="both"/>
        <w:rPr>
          <w:b/>
          <w:bCs/>
          <w:i/>
          <w:iCs/>
        </w:rPr>
      </w:pPr>
    </w:p>
    <w:p w:rsidR="00D73D63" w:rsidRPr="00DC11F5" w:rsidRDefault="00D73D6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73D63" w:rsidRPr="00DC11F5" w:rsidRDefault="00D73D63" w:rsidP="00292248">
      <w:pPr>
        <w:ind w:left="720"/>
        <w:contextualSpacing/>
        <w:jc w:val="both"/>
      </w:pPr>
      <w:r w:rsidRPr="00DC11F5">
        <w:t>1.Проектор, ноутбук</w:t>
      </w:r>
    </w:p>
    <w:p w:rsidR="00D73D63" w:rsidRPr="00DC11F5" w:rsidRDefault="00D73D63" w:rsidP="00292248">
      <w:pPr>
        <w:ind w:left="720"/>
        <w:contextualSpacing/>
        <w:jc w:val="both"/>
      </w:pPr>
      <w:r w:rsidRPr="00DC11F5">
        <w:t xml:space="preserve">2.Проекционный экран </w:t>
      </w:r>
    </w:p>
    <w:p w:rsidR="00D73D63" w:rsidRPr="00DC11F5" w:rsidRDefault="00D73D63" w:rsidP="00292248">
      <w:pPr>
        <w:ind w:left="720"/>
        <w:contextualSpacing/>
        <w:jc w:val="both"/>
      </w:pPr>
      <w:r w:rsidRPr="00DC11F5">
        <w:t>3.Колонки</w:t>
      </w:r>
    </w:p>
    <w:p w:rsidR="00D73D63" w:rsidRPr="00DC11F5" w:rsidRDefault="00D73D63" w:rsidP="00292248">
      <w:pPr>
        <w:autoSpaceDE w:val="0"/>
        <w:autoSpaceDN w:val="0"/>
        <w:adjustRightInd w:val="0"/>
      </w:pPr>
    </w:p>
    <w:p w:rsidR="00D73D63" w:rsidRPr="00DC11F5" w:rsidRDefault="00D73D63"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D63" w:rsidRPr="00DC11F5" w:rsidRDefault="00D73D6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D63" w:rsidRPr="00DC11F5" w:rsidRDefault="00D73D6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D63" w:rsidRPr="00DC11F5" w:rsidRDefault="00D73D63" w:rsidP="00034A75">
      <w:pPr>
        <w:tabs>
          <w:tab w:val="center" w:pos="4536"/>
          <w:tab w:val="right" w:pos="9072"/>
        </w:tabs>
        <w:ind w:firstLine="709"/>
        <w:jc w:val="both"/>
      </w:pPr>
    </w:p>
    <w:p w:rsidR="00D73D63" w:rsidRPr="00DC11F5" w:rsidRDefault="00D73D6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D63" w:rsidRPr="00DC11F5" w:rsidRDefault="00D73D6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D63" w:rsidRPr="00DC11F5" w:rsidRDefault="00D73D63" w:rsidP="00D00133">
      <w:pPr>
        <w:tabs>
          <w:tab w:val="center" w:pos="4536"/>
          <w:tab w:val="right" w:pos="9072"/>
        </w:tabs>
        <w:autoSpaceDE w:val="0"/>
        <w:autoSpaceDN w:val="0"/>
        <w:adjustRightInd w:val="0"/>
      </w:pPr>
      <w:r w:rsidRPr="00DC11F5">
        <w:t>- практические  занятия;</w:t>
      </w:r>
    </w:p>
    <w:p w:rsidR="00D73D63" w:rsidRPr="00DC11F5" w:rsidRDefault="00D73D63" w:rsidP="00D00133">
      <w:pPr>
        <w:tabs>
          <w:tab w:val="center" w:pos="4536"/>
          <w:tab w:val="right" w:pos="9072"/>
        </w:tabs>
        <w:autoSpaceDE w:val="0"/>
        <w:autoSpaceDN w:val="0"/>
        <w:adjustRightInd w:val="0"/>
      </w:pPr>
      <w:r w:rsidRPr="00DC11F5">
        <w:t>- контрольные опросы;</w:t>
      </w:r>
    </w:p>
    <w:p w:rsidR="00D73D63" w:rsidRPr="00DC11F5" w:rsidRDefault="00D73D63" w:rsidP="00D00133">
      <w:pPr>
        <w:tabs>
          <w:tab w:val="center" w:pos="4536"/>
          <w:tab w:val="right" w:pos="9072"/>
        </w:tabs>
        <w:autoSpaceDE w:val="0"/>
        <w:autoSpaceDN w:val="0"/>
        <w:adjustRightInd w:val="0"/>
      </w:pPr>
      <w:r w:rsidRPr="00DC11F5">
        <w:t>- консультации;</w:t>
      </w:r>
    </w:p>
    <w:p w:rsidR="00D73D63" w:rsidRPr="00DC11F5" w:rsidRDefault="00D73D63" w:rsidP="00D00133">
      <w:pPr>
        <w:tabs>
          <w:tab w:val="center" w:pos="4536"/>
          <w:tab w:val="right" w:pos="9072"/>
        </w:tabs>
        <w:autoSpaceDE w:val="0"/>
        <w:autoSpaceDN w:val="0"/>
        <w:adjustRightInd w:val="0"/>
      </w:pPr>
      <w:r w:rsidRPr="00DC11F5">
        <w:t>- самостоятельная работа с учебной литературой;</w:t>
      </w:r>
    </w:p>
    <w:p w:rsidR="00D73D63" w:rsidRPr="00DC11F5" w:rsidRDefault="00D73D63" w:rsidP="00D00133">
      <w:pPr>
        <w:tabs>
          <w:tab w:val="center" w:pos="4536"/>
          <w:tab w:val="right" w:pos="9072"/>
        </w:tabs>
        <w:autoSpaceDE w:val="0"/>
        <w:autoSpaceDN w:val="0"/>
        <w:adjustRightInd w:val="0"/>
      </w:pPr>
      <w:r w:rsidRPr="00DC11F5">
        <w:t>- подготовка и обсуждение рефератов, презентаций;</w:t>
      </w:r>
    </w:p>
    <w:p w:rsidR="00D73D63" w:rsidRPr="00DC11F5" w:rsidRDefault="00D73D63" w:rsidP="00D00133">
      <w:pPr>
        <w:tabs>
          <w:tab w:val="center" w:pos="4536"/>
          <w:tab w:val="right" w:pos="9072"/>
        </w:tabs>
        <w:autoSpaceDE w:val="0"/>
        <w:autoSpaceDN w:val="0"/>
        <w:adjustRightInd w:val="0"/>
      </w:pPr>
      <w:r w:rsidRPr="00DC11F5">
        <w:t>- тестирование по основным темам дисциплины.</w:t>
      </w:r>
    </w:p>
    <w:p w:rsidR="00D73D63" w:rsidRPr="00DC11F5" w:rsidRDefault="00D73D63" w:rsidP="00D00133">
      <w:pPr>
        <w:tabs>
          <w:tab w:val="center" w:pos="4536"/>
          <w:tab w:val="right" w:pos="9072"/>
        </w:tabs>
        <w:autoSpaceDE w:val="0"/>
        <w:autoSpaceDN w:val="0"/>
        <w:adjustRightInd w:val="0"/>
        <w:rPr>
          <w:b/>
          <w:bCs/>
        </w:rPr>
      </w:pPr>
    </w:p>
    <w:p w:rsidR="00D73D63" w:rsidRPr="00DC11F5" w:rsidRDefault="00D73D6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D63" w:rsidRPr="00DC11F5" w:rsidRDefault="00D73D6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73D63" w:rsidRPr="00DC11F5" w:rsidRDefault="00D73D63" w:rsidP="00D00133">
      <w:pPr>
        <w:tabs>
          <w:tab w:val="center" w:pos="4536"/>
          <w:tab w:val="right" w:pos="9072"/>
        </w:tabs>
        <w:autoSpaceDE w:val="0"/>
        <w:autoSpaceDN w:val="0"/>
        <w:adjustRightInd w:val="0"/>
      </w:pPr>
      <w:r w:rsidRPr="00DC11F5">
        <w:rPr>
          <w:i/>
          <w:iCs/>
        </w:rPr>
        <w:t>- ролевая игра;</w:t>
      </w:r>
    </w:p>
    <w:p w:rsidR="00D73D63" w:rsidRPr="00DC11F5" w:rsidRDefault="00D73D63" w:rsidP="00D00133">
      <w:pPr>
        <w:tabs>
          <w:tab w:val="center" w:pos="4536"/>
          <w:tab w:val="right" w:pos="9072"/>
        </w:tabs>
        <w:autoSpaceDE w:val="0"/>
        <w:autoSpaceDN w:val="0"/>
        <w:adjustRightInd w:val="0"/>
        <w:rPr>
          <w:i/>
          <w:iCs/>
        </w:rPr>
      </w:pPr>
      <w:r w:rsidRPr="00DC11F5">
        <w:rPr>
          <w:i/>
          <w:iCs/>
        </w:rPr>
        <w:t>- творческие задания;</w:t>
      </w:r>
    </w:p>
    <w:p w:rsidR="00D73D63" w:rsidRPr="00DC11F5" w:rsidRDefault="00D73D63" w:rsidP="00D00133">
      <w:pPr>
        <w:tabs>
          <w:tab w:val="center" w:pos="4536"/>
          <w:tab w:val="right" w:pos="9072"/>
        </w:tabs>
        <w:autoSpaceDE w:val="0"/>
        <w:autoSpaceDN w:val="0"/>
        <w:adjustRightInd w:val="0"/>
        <w:rPr>
          <w:i/>
          <w:iCs/>
        </w:rPr>
      </w:pPr>
      <w:r w:rsidRPr="00DC11F5">
        <w:rPr>
          <w:i/>
          <w:iCs/>
        </w:rPr>
        <w:t>- сообщения с анализом;</w:t>
      </w:r>
    </w:p>
    <w:p w:rsidR="00D73D63" w:rsidRPr="00DC11F5" w:rsidRDefault="00D73D63" w:rsidP="00D00133">
      <w:pPr>
        <w:tabs>
          <w:tab w:val="center" w:pos="4536"/>
          <w:tab w:val="right" w:pos="9072"/>
        </w:tabs>
        <w:autoSpaceDE w:val="0"/>
        <w:autoSpaceDN w:val="0"/>
        <w:adjustRightInd w:val="0"/>
        <w:jc w:val="both"/>
        <w:rPr>
          <w:i/>
          <w:iCs/>
        </w:rPr>
      </w:pPr>
      <w:r w:rsidRPr="00FB1CBB">
        <w:rPr>
          <w:i/>
          <w:iCs/>
        </w:rPr>
        <w:t>-</w:t>
      </w:r>
      <w:r w:rsidRPr="00DC11F5">
        <w:rPr>
          <w:i/>
          <w:iCs/>
        </w:rPr>
        <w:t xml:space="preserve"> дискуссия.</w:t>
      </w:r>
    </w:p>
    <w:p w:rsidR="00D73D63" w:rsidRPr="00DC11F5" w:rsidRDefault="00D73D63"/>
    <w:p w:rsidR="00D73D63" w:rsidRPr="00DC11F5"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Pr="00DC11F5" w:rsidRDefault="00D73D63" w:rsidP="00FC3B95">
      <w:pPr>
        <w:autoSpaceDE w:val="0"/>
        <w:autoSpaceDN w:val="0"/>
        <w:adjustRightInd w:val="0"/>
        <w:jc w:val="right"/>
      </w:pPr>
      <w:r w:rsidRPr="00DC11F5">
        <w:t xml:space="preserve">Приложение </w:t>
      </w: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pP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rPr>
          <w:b/>
          <w:bCs/>
        </w:rPr>
      </w:pPr>
      <w:r w:rsidRPr="00DC11F5">
        <w:rPr>
          <w:b/>
          <w:bCs/>
        </w:rPr>
        <w:t xml:space="preserve">ФОНД ОЦЕНОЧНЫХ СРЕДСТВ </w:t>
      </w:r>
    </w:p>
    <w:p w:rsidR="00D73D63" w:rsidRPr="00DC11F5" w:rsidRDefault="00D73D63" w:rsidP="00FC3B95">
      <w:pPr>
        <w:autoSpaceDE w:val="0"/>
        <w:autoSpaceDN w:val="0"/>
        <w:adjustRightInd w:val="0"/>
        <w:jc w:val="center"/>
        <w:rPr>
          <w:b/>
          <w:bCs/>
        </w:rPr>
      </w:pPr>
      <w:r w:rsidRPr="00DC11F5">
        <w:rPr>
          <w:b/>
          <w:bCs/>
        </w:rPr>
        <w:t>ДЛЯ ПРОВЕДЕНИЯ ПРОМЕЖУТОЧНОЙ АТТЕСТАЦИИ</w:t>
      </w:r>
    </w:p>
    <w:p w:rsidR="00D73D63" w:rsidRPr="00DC11F5" w:rsidRDefault="00D73D63" w:rsidP="00FC3B95">
      <w:pPr>
        <w:autoSpaceDE w:val="0"/>
        <w:autoSpaceDN w:val="0"/>
        <w:adjustRightInd w:val="0"/>
        <w:jc w:val="center"/>
        <w:rPr>
          <w:b/>
          <w:bCs/>
        </w:rPr>
      </w:pPr>
      <w:r w:rsidRPr="00DC11F5">
        <w:rPr>
          <w:b/>
          <w:bCs/>
        </w:rPr>
        <w:t>ПО ДИСЦИПЛИНЕ</w:t>
      </w:r>
    </w:p>
    <w:p w:rsidR="00D73D63" w:rsidRPr="00DC11F5" w:rsidRDefault="00D73D63" w:rsidP="00FC3B95">
      <w:pPr>
        <w:autoSpaceDE w:val="0"/>
        <w:autoSpaceDN w:val="0"/>
        <w:adjustRightInd w:val="0"/>
        <w:jc w:val="center"/>
        <w:rPr>
          <w:b/>
          <w:bCs/>
        </w:rPr>
      </w:pPr>
    </w:p>
    <w:p w:rsidR="00D73D63" w:rsidRPr="00DC11F5" w:rsidRDefault="00D73D63" w:rsidP="00FC3B95">
      <w:pPr>
        <w:autoSpaceDE w:val="0"/>
        <w:autoSpaceDN w:val="0"/>
        <w:adjustRightInd w:val="0"/>
        <w:jc w:val="center"/>
        <w:rPr>
          <w:b/>
          <w:bCs/>
        </w:rPr>
      </w:pPr>
    </w:p>
    <w:p w:rsidR="00D73D63" w:rsidRPr="00DC11F5" w:rsidRDefault="00D73D63" w:rsidP="00FC3B95">
      <w:pPr>
        <w:tabs>
          <w:tab w:val="left" w:leader="underscore" w:pos="9856"/>
        </w:tabs>
        <w:autoSpaceDE w:val="0"/>
        <w:autoSpaceDN w:val="0"/>
        <w:adjustRightInd w:val="0"/>
        <w:jc w:val="center"/>
        <w:rPr>
          <w:b/>
          <w:bCs/>
        </w:rPr>
      </w:pPr>
      <w:r w:rsidRPr="00DC11F5">
        <w:rPr>
          <w:b/>
          <w:bCs/>
        </w:rPr>
        <w:t>«</w:t>
      </w:r>
      <w:r>
        <w:rPr>
          <w:b/>
          <w:bCs/>
        </w:rPr>
        <w:t>Практическая психология образования в России и за рубежом</w:t>
      </w:r>
      <w:r w:rsidRPr="00DC11F5">
        <w:rPr>
          <w:b/>
          <w:bCs/>
        </w:rPr>
        <w:t>»</w:t>
      </w: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DC6BC1">
      <w:pPr>
        <w:numPr>
          <w:ilvl w:val="0"/>
          <w:numId w:val="8"/>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D63" w:rsidRPr="00DC11F5">
        <w:trPr>
          <w:trHeight w:val="726"/>
        </w:trPr>
        <w:tc>
          <w:tcPr>
            <w:tcW w:w="2093" w:type="dxa"/>
          </w:tcPr>
          <w:p w:rsidR="00D73D63" w:rsidRPr="00DC11F5" w:rsidRDefault="00D73D63" w:rsidP="00A96FF5">
            <w:pPr>
              <w:widowControl w:val="0"/>
              <w:contextualSpacing/>
              <w:jc w:val="both"/>
            </w:pPr>
            <w:r w:rsidRPr="00DC11F5">
              <w:t>Код оцениваемой компетенции (или её части)</w:t>
            </w:r>
          </w:p>
        </w:tc>
        <w:tc>
          <w:tcPr>
            <w:tcW w:w="1843" w:type="dxa"/>
          </w:tcPr>
          <w:p w:rsidR="00D73D63" w:rsidRPr="00DC11F5" w:rsidRDefault="00D73D63" w:rsidP="00A96FF5">
            <w:pPr>
              <w:widowControl w:val="0"/>
              <w:contextualSpacing/>
              <w:jc w:val="both"/>
            </w:pPr>
            <w:r w:rsidRPr="00DC11F5">
              <w:t xml:space="preserve">Вид контроля </w:t>
            </w:r>
          </w:p>
        </w:tc>
        <w:tc>
          <w:tcPr>
            <w:tcW w:w="5953" w:type="dxa"/>
          </w:tcPr>
          <w:p w:rsidR="00D73D63" w:rsidRPr="00DC11F5" w:rsidRDefault="00D73D63" w:rsidP="00A96FF5">
            <w:pPr>
              <w:widowControl w:val="0"/>
              <w:contextualSpacing/>
              <w:jc w:val="both"/>
            </w:pPr>
            <w:r w:rsidRPr="00DC11F5">
              <w:t>Компонент фонда оценочных средств</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Pr="00DC11F5" w:rsidRDefault="00D73D63" w:rsidP="00A96FF5">
            <w:pPr>
              <w:tabs>
                <w:tab w:val="left" w:pos="5700"/>
              </w:tabs>
            </w:pPr>
            <w:r w:rsidRPr="00F61670">
              <w:t>Проблемно-аналитическое задание № 1, проблемно-аналитическое задание №4, творческое задание №1</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Default="00D73D63" w:rsidP="00CE6C48">
            <w:pPr>
              <w:tabs>
                <w:tab w:val="left" w:pos="5700"/>
              </w:tabs>
            </w:pPr>
            <w:r w:rsidRPr="00F61670">
              <w:t xml:space="preserve">Проблемно-аналитическое задание №2, </w:t>
            </w:r>
          </w:p>
          <w:p w:rsidR="00D73D63" w:rsidRDefault="00D73D63" w:rsidP="00CE6C48">
            <w:pPr>
              <w:tabs>
                <w:tab w:val="left" w:pos="5700"/>
              </w:tabs>
            </w:pPr>
            <w:r w:rsidRPr="00F61670">
              <w:t xml:space="preserve">проблемно-аналитическое задание № 3 </w:t>
            </w:r>
          </w:p>
          <w:p w:rsidR="00D73D63" w:rsidRDefault="00D73D63" w:rsidP="00CE6C48">
            <w:pPr>
              <w:tabs>
                <w:tab w:val="left" w:pos="5700"/>
              </w:tabs>
            </w:pPr>
            <w:r w:rsidRPr="00F61670">
              <w:t xml:space="preserve">Решение ситуационных задач, </w:t>
            </w:r>
          </w:p>
          <w:p w:rsidR="00D73D63" w:rsidRPr="00DC11F5" w:rsidRDefault="00D73D63" w:rsidP="00CE6C48">
            <w:pPr>
              <w:tabs>
                <w:tab w:val="left" w:pos="5700"/>
              </w:tabs>
            </w:pPr>
            <w:r w:rsidRPr="00F61670">
              <w:t>творческое задание №2</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письменный</w:t>
            </w:r>
          </w:p>
        </w:tc>
        <w:tc>
          <w:tcPr>
            <w:tcW w:w="5953" w:type="dxa"/>
          </w:tcPr>
          <w:p w:rsidR="00D73D63" w:rsidRPr="00DC11F5" w:rsidRDefault="00D73D63" w:rsidP="00A96FF5">
            <w:r w:rsidRPr="00DC11F5">
              <w:t xml:space="preserve">Тест </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устный</w:t>
            </w:r>
          </w:p>
        </w:tc>
        <w:tc>
          <w:tcPr>
            <w:tcW w:w="5953" w:type="dxa"/>
          </w:tcPr>
          <w:p w:rsidR="00D73D63" w:rsidRPr="00DC11F5" w:rsidRDefault="00D73D63" w:rsidP="00A96FF5">
            <w:r w:rsidRPr="00DC11F5">
              <w:t xml:space="preserve">Вопросы к </w:t>
            </w:r>
            <w:r>
              <w:t xml:space="preserve">зачету </w:t>
            </w:r>
          </w:p>
        </w:tc>
      </w:tr>
    </w:tbl>
    <w:p w:rsidR="00D73D63" w:rsidRPr="00DC11F5" w:rsidRDefault="00D73D63" w:rsidP="00FC3B95">
      <w:pPr>
        <w:ind w:firstLine="567"/>
        <w:jc w:val="both"/>
      </w:pPr>
    </w:p>
    <w:p w:rsidR="00D73D63" w:rsidRPr="00DC11F5" w:rsidRDefault="00D73D63" w:rsidP="00FC3B95">
      <w:pPr>
        <w:jc w:val="both"/>
        <w:rPr>
          <w:b/>
          <w:lang w:eastAsia="en-US"/>
        </w:rPr>
      </w:pPr>
      <w:r w:rsidRPr="00DC11F5">
        <w:rPr>
          <w:b/>
          <w:lang w:eastAsia="en-US"/>
        </w:rPr>
        <w:t>2.Критерии освоения компетенций</w:t>
      </w:r>
    </w:p>
    <w:p w:rsidR="00D73D63" w:rsidRPr="00DC11F5" w:rsidRDefault="00D73D63" w:rsidP="00FC3B95">
      <w:pPr>
        <w:jc w:val="both"/>
        <w:rPr>
          <w:lang w:eastAsia="en-US"/>
        </w:rPr>
      </w:pPr>
    </w:p>
    <w:p w:rsidR="00D73D63" w:rsidRPr="00DC11F5" w:rsidRDefault="00D73D6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D63" w:rsidRDefault="00D73D63" w:rsidP="00FC3B95">
      <w:pPr>
        <w:jc w:val="center"/>
        <w:rPr>
          <w:b/>
          <w:bCs/>
          <w:lang w:eastAsia="en-US"/>
        </w:rPr>
      </w:pPr>
    </w:p>
    <w:p w:rsidR="00D73D63" w:rsidRDefault="00D73D6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4007"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Отлично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D63" w:rsidRPr="00BF46C4" w:rsidRDefault="00D73D63" w:rsidP="006A0271">
            <w:pPr>
              <w:rPr>
                <w:bCs/>
                <w:lang w:eastAsia="en-US"/>
              </w:rPr>
            </w:pPr>
            <w:r w:rsidRPr="00BF46C4">
              <w:rPr>
                <w:bCs/>
                <w:lang w:eastAsia="en-US"/>
              </w:rPr>
              <w:t>- делает квалифицированные выводы и обобщения;</w:t>
            </w:r>
          </w:p>
          <w:p w:rsidR="00D73D63" w:rsidRPr="00BF46C4" w:rsidRDefault="00D73D63" w:rsidP="006A0271">
            <w:pPr>
              <w:rPr>
                <w:bCs/>
                <w:lang w:eastAsia="en-US"/>
              </w:rPr>
            </w:pPr>
            <w:r w:rsidRPr="00BF46C4">
              <w:rPr>
                <w:bCs/>
                <w:lang w:eastAsia="en-US"/>
              </w:rPr>
              <w:t>- владеет на высококвалифицированном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Хорошо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73D63" w:rsidRPr="00BF46C4" w:rsidRDefault="00D73D63" w:rsidP="006A0271">
            <w:pPr>
              <w:rPr>
                <w:bCs/>
                <w:lang w:eastAsia="en-US"/>
              </w:rPr>
            </w:pPr>
            <w:r w:rsidRPr="00BF46C4">
              <w:rPr>
                <w:bCs/>
                <w:lang w:eastAsia="en-US"/>
              </w:rPr>
              <w:t>- затрудняется в формулировании квалифицированных выводов и обобщений;</w:t>
            </w:r>
          </w:p>
          <w:p w:rsidR="00D73D63" w:rsidRPr="00BF46C4" w:rsidRDefault="00D73D63" w:rsidP="006A0271">
            <w:pPr>
              <w:rPr>
                <w:bCs/>
                <w:lang w:eastAsia="en-US"/>
              </w:rPr>
            </w:pPr>
            <w:r w:rsidRPr="00BF46C4">
              <w:rPr>
                <w:bCs/>
                <w:lang w:eastAsia="en-US"/>
              </w:rPr>
              <w:t>- владеет на достаточном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73D63" w:rsidRPr="00BF46C4" w:rsidRDefault="00D73D63" w:rsidP="006A0271">
            <w:pPr>
              <w:rPr>
                <w:bCs/>
                <w:lang w:eastAsia="en-US"/>
              </w:rPr>
            </w:pPr>
            <w:r w:rsidRPr="00BF46C4">
              <w:rPr>
                <w:bCs/>
                <w:lang w:eastAsia="en-US"/>
              </w:rPr>
              <w:t>- показывает недостаточность знаний основной и дополнительной литературы;</w:t>
            </w:r>
          </w:p>
          <w:p w:rsidR="00D73D63" w:rsidRPr="00BF46C4" w:rsidRDefault="00D73D63" w:rsidP="006A0271">
            <w:pPr>
              <w:rPr>
                <w:bCs/>
                <w:lang w:eastAsia="en-US"/>
              </w:rPr>
            </w:pPr>
            <w:r w:rsidRPr="00BF46C4">
              <w:rPr>
                <w:bCs/>
                <w:lang w:eastAsia="en-US"/>
              </w:rPr>
              <w:t>- слабо аргументирует научные положения;</w:t>
            </w:r>
          </w:p>
          <w:p w:rsidR="00D73D63" w:rsidRPr="00BF46C4" w:rsidRDefault="00D73D63" w:rsidP="006A0271">
            <w:pPr>
              <w:rPr>
                <w:bCs/>
                <w:lang w:eastAsia="en-US"/>
              </w:rPr>
            </w:pPr>
            <w:r w:rsidRPr="00BF46C4">
              <w:rPr>
                <w:bCs/>
                <w:lang w:eastAsia="en-US"/>
              </w:rPr>
              <w:t>- практически не способен сформулировать выводы и обобщения;</w:t>
            </w:r>
          </w:p>
          <w:p w:rsidR="00D73D63" w:rsidRPr="00BF46C4" w:rsidRDefault="00D73D63" w:rsidP="006A0271">
            <w:pPr>
              <w:rPr>
                <w:bCs/>
                <w:lang w:eastAsia="en-US"/>
              </w:rPr>
            </w:pPr>
            <w:r w:rsidRPr="00BF46C4">
              <w:rPr>
                <w:bCs/>
                <w:lang w:eastAsia="en-US"/>
              </w:rPr>
              <w:t>- частично владеет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73D63" w:rsidRPr="00BF46C4" w:rsidRDefault="00D73D63" w:rsidP="006A0271">
            <w:pPr>
              <w:rPr>
                <w:bCs/>
                <w:lang w:eastAsia="en-US"/>
              </w:rPr>
            </w:pPr>
            <w:r w:rsidRPr="00BF46C4">
              <w:rPr>
                <w:bCs/>
                <w:lang w:eastAsia="en-US"/>
              </w:rPr>
              <w:t>-  не может аргументировать научные положения;</w:t>
            </w:r>
          </w:p>
          <w:p w:rsidR="00D73D63" w:rsidRPr="00BF46C4" w:rsidRDefault="00D73D63" w:rsidP="006A0271">
            <w:pPr>
              <w:rPr>
                <w:bCs/>
                <w:lang w:eastAsia="en-US"/>
              </w:rPr>
            </w:pPr>
            <w:r w:rsidRPr="00BF46C4">
              <w:rPr>
                <w:bCs/>
                <w:lang w:eastAsia="en-US"/>
              </w:rPr>
              <w:t>- не формулирует квалифицированных выводов и обобщений;</w:t>
            </w:r>
          </w:p>
          <w:p w:rsidR="00D73D63" w:rsidRPr="00BF46C4" w:rsidRDefault="00D73D63" w:rsidP="006A0271">
            <w:pPr>
              <w:rPr>
                <w:bCs/>
                <w:lang w:eastAsia="en-US"/>
              </w:rPr>
            </w:pPr>
            <w:r w:rsidRPr="00BF46C4">
              <w:rPr>
                <w:bCs/>
                <w:lang w:eastAsia="en-US"/>
              </w:rPr>
              <w:t>- не владеет системой понятий.</w:t>
            </w:r>
          </w:p>
        </w:tc>
      </w:tr>
    </w:tbl>
    <w:p w:rsidR="00D73D63" w:rsidRPr="00BF46C4" w:rsidRDefault="00D73D63" w:rsidP="008A7E41">
      <w:pPr>
        <w:jc w:val="center"/>
        <w:rPr>
          <w:bCs/>
          <w:lang w:eastAsia="en-US"/>
        </w:rPr>
      </w:pPr>
    </w:p>
    <w:p w:rsidR="00D73D63" w:rsidRPr="00BF46C4" w:rsidRDefault="00D73D6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73D63" w:rsidRPr="00BF46C4" w:rsidRDefault="00D73D6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29"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Отлично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Хорошо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73D63" w:rsidRPr="00BF46C4" w:rsidRDefault="00D73D63" w:rsidP="008A7E41">
      <w:pPr>
        <w:jc w:val="center"/>
        <w:rPr>
          <w:bCs/>
          <w:lang w:eastAsia="en-US"/>
        </w:rPr>
      </w:pPr>
    </w:p>
    <w:p w:rsidR="00D73D63" w:rsidRPr="00BF46C4" w:rsidRDefault="00D73D63"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D63" w:rsidRPr="00BF46C4" w:rsidRDefault="00D73D6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D63" w:rsidRPr="00BF46C4">
        <w:trPr>
          <w:jc w:val="center"/>
        </w:trPr>
        <w:tc>
          <w:tcPr>
            <w:tcW w:w="1390"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10"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Отлично</w:t>
            </w:r>
          </w:p>
        </w:tc>
        <w:tc>
          <w:tcPr>
            <w:tcW w:w="3610" w:type="pct"/>
          </w:tcPr>
          <w:p w:rsidR="00D73D63" w:rsidRPr="00BF46C4" w:rsidRDefault="00D73D6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Хорошо</w:t>
            </w:r>
          </w:p>
        </w:tc>
        <w:tc>
          <w:tcPr>
            <w:tcW w:w="3610" w:type="pct"/>
          </w:tcPr>
          <w:p w:rsidR="00D73D63" w:rsidRPr="00BF46C4" w:rsidRDefault="00D73D6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Удовлетворительно</w:t>
            </w:r>
          </w:p>
        </w:tc>
        <w:tc>
          <w:tcPr>
            <w:tcW w:w="3610" w:type="pct"/>
          </w:tcPr>
          <w:p w:rsidR="00D73D63" w:rsidRPr="00BF46C4" w:rsidRDefault="00D73D6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Неудовлетворительно</w:t>
            </w:r>
          </w:p>
        </w:tc>
        <w:tc>
          <w:tcPr>
            <w:tcW w:w="3610" w:type="pct"/>
          </w:tcPr>
          <w:p w:rsidR="00D73D63" w:rsidRPr="00BF46C4" w:rsidRDefault="00D73D6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D63" w:rsidRPr="00DC11F5" w:rsidRDefault="00D73D63" w:rsidP="00FC3B95">
      <w:pPr>
        <w:ind w:left="360"/>
        <w:jc w:val="both"/>
        <w:rPr>
          <w:b/>
        </w:rPr>
      </w:pPr>
    </w:p>
    <w:p w:rsidR="00D73D63" w:rsidRPr="00DC11F5" w:rsidRDefault="00D73D63"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D63" w:rsidRPr="00DC11F5" w:rsidRDefault="00D73D63" w:rsidP="00FC3B95">
      <w:pPr>
        <w:autoSpaceDE w:val="0"/>
        <w:autoSpaceDN w:val="0"/>
        <w:adjustRightInd w:val="0"/>
        <w:jc w:val="both"/>
        <w:rPr>
          <w:b/>
          <w:bCs/>
        </w:rPr>
      </w:pPr>
    </w:p>
    <w:p w:rsidR="00D73D63" w:rsidRPr="00DC11F5" w:rsidRDefault="00D73D6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73D63" w:rsidRDefault="00D73D63" w:rsidP="00615A81">
      <w:pPr>
        <w:autoSpaceDE w:val="0"/>
        <w:autoSpaceDN w:val="0"/>
        <w:adjustRightInd w:val="0"/>
        <w:jc w:val="center"/>
        <w:rPr>
          <w:b/>
        </w:rPr>
      </w:pPr>
    </w:p>
    <w:p w:rsidR="00D73D63" w:rsidRDefault="00D73D63" w:rsidP="00615A81">
      <w:pPr>
        <w:autoSpaceDE w:val="0"/>
        <w:autoSpaceDN w:val="0"/>
        <w:adjustRightInd w:val="0"/>
        <w:jc w:val="center"/>
        <w:rPr>
          <w:b/>
        </w:rPr>
      </w:pPr>
      <w:r w:rsidRPr="008A7E41">
        <w:rPr>
          <w:b/>
        </w:rPr>
        <w:t>Тест</w:t>
      </w:r>
    </w:p>
    <w:p w:rsidR="00D73D63" w:rsidRPr="00EE3B6A" w:rsidRDefault="00D73D63" w:rsidP="00615A81">
      <w:pPr>
        <w:ind w:firstLine="696"/>
      </w:pPr>
    </w:p>
    <w:p w:rsidR="00D73D63" w:rsidRPr="00276A97" w:rsidRDefault="00D73D63" w:rsidP="00D808F7">
      <w:pPr>
        <w:shd w:val="clear" w:color="auto" w:fill="FFFFFF"/>
      </w:pPr>
      <w:r>
        <w:t>1.</w:t>
      </w:r>
      <w:r w:rsidRPr="00276A97">
        <w:t>Главная цель деятельности практической психологии образования - это</w:t>
      </w:r>
    </w:p>
    <w:p w:rsidR="00D73D63" w:rsidRPr="00276A97" w:rsidRDefault="00D73D63" w:rsidP="00D808F7">
      <w:pPr>
        <w:shd w:val="clear" w:color="auto" w:fill="FFFFFF"/>
      </w:pPr>
      <w:r w:rsidRPr="00276A97">
        <w:t>1) психологическое здоровье детей;</w:t>
      </w:r>
    </w:p>
    <w:p w:rsidR="00D73D63" w:rsidRPr="00276A97" w:rsidRDefault="00D73D63" w:rsidP="00D808F7">
      <w:pPr>
        <w:shd w:val="clear" w:color="auto" w:fill="FFFFFF"/>
      </w:pPr>
      <w:r w:rsidRPr="00276A97">
        <w:t>2) психологическая информация;</w:t>
      </w:r>
    </w:p>
    <w:p w:rsidR="00D73D63" w:rsidRPr="00276A97" w:rsidRDefault="00D73D63" w:rsidP="00D808F7">
      <w:pPr>
        <w:shd w:val="clear" w:color="auto" w:fill="FFFFFF"/>
      </w:pPr>
      <w:r w:rsidRPr="00276A97">
        <w:t>3) психологическая консультация.</w:t>
      </w:r>
    </w:p>
    <w:p w:rsidR="00D73D63" w:rsidRPr="00276A97" w:rsidRDefault="00D73D63" w:rsidP="00D808F7">
      <w:pPr>
        <w:shd w:val="clear" w:color="auto" w:fill="FFFFFF"/>
      </w:pPr>
    </w:p>
    <w:p w:rsidR="00D73D63" w:rsidRPr="00276A97" w:rsidRDefault="00D73D63" w:rsidP="00D808F7">
      <w:pPr>
        <w:shd w:val="clear" w:color="auto" w:fill="FFFFFF"/>
      </w:pPr>
      <w:r>
        <w:t>2</w:t>
      </w:r>
      <w:r w:rsidRPr="00276A97">
        <w:t xml:space="preserve">.Основные задачи психологической службы образования: </w:t>
      </w:r>
    </w:p>
    <w:p w:rsidR="00D73D63" w:rsidRPr="00276A97" w:rsidRDefault="00D73D63" w:rsidP="00D808F7">
      <w:pPr>
        <w:shd w:val="clear" w:color="auto" w:fill="FFFFFF"/>
      </w:pPr>
      <w:r w:rsidRPr="00276A97">
        <w:t>1) реализация в работе с детьми возможностей,</w:t>
      </w:r>
      <w:r>
        <w:t xml:space="preserve"> </w:t>
      </w:r>
      <w:r w:rsidRPr="00276A97">
        <w:t>резервов развития каждого возраста;</w:t>
      </w:r>
    </w:p>
    <w:p w:rsidR="00D73D63" w:rsidRPr="00276A97" w:rsidRDefault="00D73D63" w:rsidP="00D808F7">
      <w:pPr>
        <w:shd w:val="clear" w:color="auto" w:fill="FFFFFF"/>
      </w:pPr>
      <w:r w:rsidRPr="00276A97">
        <w:t>2) оказание своевременной психологической помощи и поддержки как детям, так и их родителям, воспитателям, учителям;</w:t>
      </w:r>
    </w:p>
    <w:p w:rsidR="00D73D63" w:rsidRPr="00276A97" w:rsidRDefault="00D73D63" w:rsidP="00D808F7">
      <w:pPr>
        <w:shd w:val="clear" w:color="auto" w:fill="FFFFFF"/>
      </w:pPr>
      <w:r w:rsidRPr="00276A97">
        <w:t>3) развитие индивидуальны особенностей детей -</w:t>
      </w:r>
      <w:r>
        <w:t xml:space="preserve"> и</w:t>
      </w:r>
      <w:r w:rsidRPr="00276A97">
        <w:t>тересов,</w:t>
      </w:r>
      <w:r>
        <w:t xml:space="preserve"> </w:t>
      </w:r>
      <w:r w:rsidRPr="00276A97">
        <w:t>способностей,</w:t>
      </w:r>
      <w:r>
        <w:t xml:space="preserve"> </w:t>
      </w:r>
      <w:r w:rsidRPr="00276A97">
        <w:t>склонностей,</w:t>
      </w:r>
      <w:r>
        <w:t xml:space="preserve"> </w:t>
      </w:r>
      <w:r w:rsidRPr="00276A97">
        <w:t>чувств,</w:t>
      </w:r>
      <w:r>
        <w:t xml:space="preserve"> </w:t>
      </w:r>
      <w:r w:rsidRPr="00276A97">
        <w:t xml:space="preserve">отношений, увлечений, жизненных планов и др.; </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5) создание благоприятного для развития ребенка психологическог</w:t>
      </w:r>
      <w:r>
        <w:t>о климата.</w:t>
      </w:r>
    </w:p>
    <w:p w:rsidR="00D73D63" w:rsidRPr="00276A97" w:rsidRDefault="00D73D63" w:rsidP="00D808F7">
      <w:pPr>
        <w:shd w:val="clear" w:color="auto" w:fill="FFFFFF"/>
      </w:pPr>
    </w:p>
    <w:p w:rsidR="00D73D63" w:rsidRPr="00276A97" w:rsidRDefault="00D73D63" w:rsidP="00D808F7">
      <w:pPr>
        <w:shd w:val="clear" w:color="auto" w:fill="FFFFFF"/>
      </w:pPr>
      <w:r>
        <w:t>3</w:t>
      </w:r>
      <w:r w:rsidRPr="00276A97">
        <w:t>.Психологическая служба образования - интегральное яв</w:t>
      </w:r>
      <w:r w:rsidRPr="00276A97">
        <w:softHyphen/>
        <w:t>ление,</w:t>
      </w:r>
      <w:r>
        <w:t xml:space="preserve"> </w:t>
      </w:r>
      <w:r w:rsidRPr="00276A97">
        <w:t xml:space="preserve">представляющее собой единство следующих составляющих </w:t>
      </w:r>
    </w:p>
    <w:p w:rsidR="00D73D63" w:rsidRPr="00276A97" w:rsidRDefault="00D73D63" w:rsidP="00D808F7">
      <w:pPr>
        <w:shd w:val="clear" w:color="auto" w:fill="FFFFFF"/>
      </w:pPr>
      <w:r w:rsidRPr="00276A97">
        <w:t>1) научного;</w:t>
      </w:r>
    </w:p>
    <w:p w:rsidR="00D73D63" w:rsidRPr="00276A97" w:rsidRDefault="00D73D63" w:rsidP="00D808F7">
      <w:pPr>
        <w:shd w:val="clear" w:color="auto" w:fill="FFFFFF"/>
      </w:pPr>
      <w:r w:rsidRPr="00276A97">
        <w:t>2) организационного;</w:t>
      </w:r>
    </w:p>
    <w:p w:rsidR="00D73D63" w:rsidRPr="00276A97" w:rsidRDefault="00D73D63" w:rsidP="00D808F7">
      <w:pPr>
        <w:shd w:val="clear" w:color="auto" w:fill="FFFFFF"/>
      </w:pPr>
      <w:r w:rsidRPr="00276A97">
        <w:t>3) прикладного;</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 xml:space="preserve">5) </w:t>
      </w:r>
      <w:r>
        <w:t>практического.</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4</w:t>
      </w:r>
      <w:r w:rsidRPr="00276A97">
        <w:t>.Вид деятельности практического психолога по выявлению</w:t>
      </w:r>
      <w:r>
        <w:t xml:space="preserve"> </w:t>
      </w:r>
      <w:r w:rsidRPr="00276A97">
        <w:t>особенностей психического развития ребёнка,  сформированности у него определённых сихологических новообразований, соответствия уровня развития умений,знаний и навыков - это:</w:t>
      </w:r>
    </w:p>
    <w:p w:rsidR="00D73D63" w:rsidRPr="00276A97" w:rsidRDefault="00D73D63" w:rsidP="00D808F7">
      <w:pPr>
        <w:shd w:val="clear" w:color="auto" w:fill="FFFFFF"/>
      </w:pPr>
      <w:r w:rsidRPr="00276A97">
        <w:t>1) психологическая культура;</w:t>
      </w:r>
    </w:p>
    <w:p w:rsidR="00D73D63" w:rsidRPr="00276A97" w:rsidRDefault="00D73D63" w:rsidP="00D808F7">
      <w:pPr>
        <w:shd w:val="clear" w:color="auto" w:fill="FFFFFF"/>
      </w:pPr>
      <w:r w:rsidRPr="00276A97">
        <w:t>2) психологическая коррекция;</w:t>
      </w:r>
    </w:p>
    <w:p w:rsidR="00D73D63" w:rsidRPr="00276A97" w:rsidRDefault="00D73D63" w:rsidP="00D808F7">
      <w:pPr>
        <w:shd w:val="clear" w:color="auto" w:fill="FFFFFF"/>
      </w:pPr>
      <w:r w:rsidRPr="00276A97">
        <w:t>3) психологическая атака;</w:t>
      </w:r>
    </w:p>
    <w:p w:rsidR="00D73D63" w:rsidRPr="00276A97" w:rsidRDefault="00D73D63" w:rsidP="00D808F7">
      <w:pPr>
        <w:shd w:val="clear" w:color="auto" w:fill="FFFFFF"/>
      </w:pPr>
      <w:r>
        <w:t>4) психологическое просвещение;</w:t>
      </w:r>
    </w:p>
    <w:p w:rsidR="00D73D63" w:rsidRPr="00276A97" w:rsidRDefault="00D73D63" w:rsidP="00D808F7">
      <w:pPr>
        <w:shd w:val="clear" w:color="auto" w:fill="FFFFFF"/>
      </w:pPr>
      <w:r w:rsidRPr="00276A97">
        <w:t xml:space="preserve">5) </w:t>
      </w:r>
      <w:r>
        <w:t>психологическая диагностика.</w:t>
      </w:r>
      <w:r w:rsidRPr="00276A97">
        <w:tab/>
      </w:r>
    </w:p>
    <w:p w:rsidR="00D73D63" w:rsidRPr="00276A97" w:rsidRDefault="00D73D63" w:rsidP="00D808F7">
      <w:pPr>
        <w:shd w:val="clear" w:color="auto" w:fill="FFFFFF"/>
      </w:pPr>
    </w:p>
    <w:p w:rsidR="00D73D63" w:rsidRPr="00276A97" w:rsidRDefault="00D73D63" w:rsidP="00D808F7">
      <w:pPr>
        <w:shd w:val="clear" w:color="auto" w:fill="FFFFFF"/>
      </w:pPr>
      <w:r>
        <w:t>5</w:t>
      </w:r>
      <w:r w:rsidRPr="00276A97">
        <w:t>.Работа непосредственно с людьми, направленная на решение различного рода психологических проблем, связанных с трудностями в межличностных отношениях, где основным средством воздействия является определенным образом организованная беседа - это:</w:t>
      </w:r>
    </w:p>
    <w:p w:rsidR="00D73D63" w:rsidRPr="00276A97" w:rsidRDefault="00D73D63" w:rsidP="00D808F7">
      <w:pPr>
        <w:shd w:val="clear" w:color="auto" w:fill="FFFFFF"/>
      </w:pPr>
      <w:r w:rsidRPr="00276A97">
        <w:t>1) психологическое консультирование;</w:t>
      </w:r>
    </w:p>
    <w:p w:rsidR="00D73D63" w:rsidRPr="00276A97" w:rsidRDefault="00D73D63" w:rsidP="00D808F7">
      <w:pPr>
        <w:shd w:val="clear" w:color="auto" w:fill="FFFFFF"/>
      </w:pPr>
      <w:r w:rsidRPr="00276A97">
        <w:t>2) психологическая адаптация;</w:t>
      </w:r>
    </w:p>
    <w:p w:rsidR="00D73D63" w:rsidRPr="00276A97" w:rsidRDefault="00D73D63" w:rsidP="00D808F7">
      <w:pPr>
        <w:shd w:val="clear" w:color="auto" w:fill="FFFFFF"/>
      </w:pPr>
      <w:r w:rsidRPr="00276A97">
        <w:t>3) психологический консилиум;</w:t>
      </w:r>
    </w:p>
    <w:p w:rsidR="00D73D63" w:rsidRPr="00276A97" w:rsidRDefault="00D73D63" w:rsidP="00D808F7">
      <w:pPr>
        <w:shd w:val="clear" w:color="auto" w:fill="FFFFFF"/>
      </w:pPr>
      <w:r w:rsidRPr="00276A97">
        <w:t>4) психологическая коррекция.</w:t>
      </w:r>
    </w:p>
    <w:p w:rsidR="00D73D63" w:rsidRPr="00276A97" w:rsidRDefault="00D73D63" w:rsidP="00D808F7">
      <w:pPr>
        <w:shd w:val="clear" w:color="auto" w:fill="FFFFFF"/>
      </w:pPr>
    </w:p>
    <w:p w:rsidR="00D73D63" w:rsidRPr="00276A97" w:rsidRDefault="00D73D63" w:rsidP="00D808F7">
      <w:pPr>
        <w:shd w:val="clear" w:color="auto" w:fill="FFFFFF"/>
      </w:pPr>
      <w:r>
        <w:t>6</w:t>
      </w:r>
      <w:r w:rsidRPr="00276A97">
        <w:t>.Специальный вид деятельности детского психолога, направленный на сохранение, укрепление и развитие психологического здоровья детей на всех этапах дошкольного и школьного детства.</w:t>
      </w:r>
    </w:p>
    <w:p w:rsidR="00D73D63" w:rsidRPr="00276A97" w:rsidRDefault="00D73D63" w:rsidP="00D808F7">
      <w:pPr>
        <w:shd w:val="clear" w:color="auto" w:fill="FFFFFF"/>
      </w:pPr>
      <w:r w:rsidRPr="00276A97">
        <w:t>1) психопрофилактика;</w:t>
      </w:r>
    </w:p>
    <w:p w:rsidR="00D73D63" w:rsidRPr="00276A97" w:rsidRDefault="00D73D63" w:rsidP="00D808F7">
      <w:pPr>
        <w:shd w:val="clear" w:color="auto" w:fill="FFFFFF"/>
      </w:pPr>
      <w:r>
        <w:t>2) психологичкское просвещение;</w:t>
      </w:r>
    </w:p>
    <w:p w:rsidR="00D73D63" w:rsidRPr="00276A97" w:rsidRDefault="00D73D63" w:rsidP="00D808F7">
      <w:pPr>
        <w:shd w:val="clear" w:color="auto" w:fill="FFFFFF"/>
      </w:pPr>
      <w:r>
        <w:t>3) психокоррекция.</w:t>
      </w:r>
    </w:p>
    <w:p w:rsidR="00D73D63" w:rsidRPr="00276A97" w:rsidRDefault="00D73D63" w:rsidP="00D808F7">
      <w:pPr>
        <w:shd w:val="clear" w:color="auto" w:fill="FFFFFF"/>
      </w:pPr>
    </w:p>
    <w:p w:rsidR="00D73D63" w:rsidRPr="00276A97" w:rsidRDefault="00D73D63" w:rsidP="00D808F7">
      <w:pPr>
        <w:shd w:val="clear" w:color="auto" w:fill="FFFFFF"/>
      </w:pPr>
      <w:r>
        <w:t>7</w:t>
      </w:r>
      <w:r w:rsidRPr="00276A97">
        <w:t>.Единственным серьезным показателем эффективности или неэффективности любых самых современных программ, новых педагогических методов, сроков и форм обучения является</w:t>
      </w:r>
      <w:r>
        <w:t>:</w:t>
      </w:r>
    </w:p>
    <w:p w:rsidR="00D73D63" w:rsidRPr="00276A97" w:rsidRDefault="00D73D63" w:rsidP="00D808F7">
      <w:pPr>
        <w:shd w:val="clear" w:color="auto" w:fill="FFFFFF"/>
      </w:pPr>
      <w:r w:rsidRPr="00276A97">
        <w:t>1) уровень образованности учащихся;</w:t>
      </w:r>
    </w:p>
    <w:p w:rsidR="00D73D63" w:rsidRPr="00276A97" w:rsidRDefault="00D73D63" w:rsidP="00D808F7">
      <w:pPr>
        <w:shd w:val="clear" w:color="auto" w:fill="FFFFFF"/>
      </w:pPr>
      <w:r w:rsidRPr="00276A97">
        <w:t>2) самоактуализация учащихся;</w:t>
      </w:r>
    </w:p>
    <w:p w:rsidR="00D73D63" w:rsidRPr="00276A97" w:rsidRDefault="00D73D63" w:rsidP="00D808F7">
      <w:pPr>
        <w:shd w:val="clear" w:color="auto" w:fill="FFFFFF"/>
      </w:pPr>
      <w:r w:rsidRPr="00276A97">
        <w:t>3) уровень образованности и воспитанности учащихся;</w:t>
      </w:r>
      <w:r w:rsidRPr="00276A97">
        <w:tab/>
      </w:r>
    </w:p>
    <w:p w:rsidR="00D73D63" w:rsidRPr="00276A97" w:rsidRDefault="00D73D63" w:rsidP="00D808F7">
      <w:pPr>
        <w:shd w:val="clear" w:color="auto" w:fill="FFFFFF"/>
      </w:pPr>
      <w:r w:rsidRPr="00276A97">
        <w:t>4) психологическое здоровье детей.</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8</w:t>
      </w:r>
      <w:r w:rsidRPr="00276A97">
        <w:t>.Помочь учителям с разных сторон подойти к оценке интеллектуального развития ребенка, основных качеств его личности, показать сложность и неоднозначность проявлений его поведения, отношений, вскрыть проблемы самооценки, мотивации, особенностей познавательных и иных интересов, эмоционального настроения.</w:t>
      </w:r>
    </w:p>
    <w:p w:rsidR="00D73D63" w:rsidRPr="00276A97" w:rsidRDefault="00D73D63" w:rsidP="00D808F7">
      <w:pPr>
        <w:shd w:val="clear" w:color="auto" w:fill="FFFFFF"/>
      </w:pPr>
      <w:r w:rsidRPr="00276A97">
        <w:t>1) задача психолога в педагогическом консилиуме;</w:t>
      </w:r>
    </w:p>
    <w:p w:rsidR="00D73D63" w:rsidRPr="00276A97" w:rsidRDefault="00D73D63" w:rsidP="00D808F7">
      <w:pPr>
        <w:shd w:val="clear" w:color="auto" w:fill="FFFFFF"/>
      </w:pPr>
      <w:r w:rsidRPr="00276A97">
        <w:t xml:space="preserve">2) задача психолога </w:t>
      </w:r>
      <w:r>
        <w:t>на индивидуальной консультации;</w:t>
      </w:r>
    </w:p>
    <w:p w:rsidR="00D73D63" w:rsidRPr="00276A97" w:rsidRDefault="00D73D63" w:rsidP="00D808F7">
      <w:pPr>
        <w:shd w:val="clear" w:color="auto" w:fill="FFFFFF"/>
      </w:pPr>
      <w:r w:rsidRPr="00276A97">
        <w:t>3</w:t>
      </w:r>
      <w:r>
        <w:t>) задача психолога на педсовете.</w:t>
      </w:r>
    </w:p>
    <w:p w:rsidR="00D73D63" w:rsidRPr="00276A97" w:rsidRDefault="00D73D63" w:rsidP="00D808F7">
      <w:pPr>
        <w:shd w:val="clear" w:color="auto" w:fill="FFFFFF"/>
      </w:pPr>
    </w:p>
    <w:p w:rsidR="00D73D63" w:rsidRPr="00276A97" w:rsidRDefault="00D73D63" w:rsidP="00D808F7">
      <w:pPr>
        <w:shd w:val="clear" w:color="auto" w:fill="FFFFFF"/>
      </w:pPr>
      <w:r>
        <w:t>9</w:t>
      </w:r>
      <w:r w:rsidRPr="00276A97">
        <w:t>.Формулировка заключения об основных характерис</w:t>
      </w:r>
      <w:r w:rsidRPr="00276A97">
        <w:softHyphen/>
        <w:t>тиках изучавшихся компонентов психического развития или формирования личности ребенка</w:t>
      </w:r>
      <w:r>
        <w:t xml:space="preserve"> -</w:t>
      </w:r>
      <w:r w:rsidRPr="00276A97">
        <w:softHyphen/>
        <w:t xml:space="preserve"> это ...</w:t>
      </w:r>
    </w:p>
    <w:p w:rsidR="00D73D63" w:rsidRPr="00276A97" w:rsidRDefault="00D73D63" w:rsidP="00D808F7">
      <w:pPr>
        <w:shd w:val="clear" w:color="auto" w:fill="FFFFFF"/>
      </w:pPr>
      <w:r w:rsidRPr="00276A97">
        <w:t>1) пси</w:t>
      </w:r>
      <w:r w:rsidRPr="00276A97">
        <w:softHyphen/>
        <w:t>хологический диагноз;</w:t>
      </w:r>
    </w:p>
    <w:p w:rsidR="00D73D63" w:rsidRPr="00276A97" w:rsidRDefault="00D73D63" w:rsidP="00D808F7">
      <w:pPr>
        <w:shd w:val="clear" w:color="auto" w:fill="FFFFFF"/>
      </w:pPr>
      <w:r w:rsidRPr="00276A97">
        <w:t>2) анамнез;</w:t>
      </w:r>
    </w:p>
    <w:p w:rsidR="00D73D63" w:rsidRPr="00276A97" w:rsidRDefault="00D73D63" w:rsidP="00D808F7">
      <w:pPr>
        <w:shd w:val="clear" w:color="auto" w:fill="FFFFFF"/>
      </w:pPr>
      <w:r w:rsidRPr="00276A97">
        <w:t>3) психологическое заключение;</w:t>
      </w:r>
    </w:p>
    <w:p w:rsidR="00D73D63" w:rsidRPr="00276A97" w:rsidRDefault="00D73D63" w:rsidP="00D808F7">
      <w:pPr>
        <w:shd w:val="clear" w:color="auto" w:fill="FFFFFF"/>
      </w:pPr>
      <w:r w:rsidRPr="00276A97">
        <w:t>4) рекомендации.</w:t>
      </w:r>
    </w:p>
    <w:p w:rsidR="00D73D63" w:rsidRPr="00276A97" w:rsidRDefault="00D73D63" w:rsidP="00D808F7">
      <w:pPr>
        <w:shd w:val="clear" w:color="auto" w:fill="FFFFFF"/>
      </w:pPr>
    </w:p>
    <w:p w:rsidR="00D73D63" w:rsidRPr="00276A97" w:rsidRDefault="00D73D63" w:rsidP="00D808F7">
      <w:pPr>
        <w:shd w:val="clear" w:color="auto" w:fill="FFFFFF"/>
      </w:pPr>
      <w:r>
        <w:t>10.</w:t>
      </w:r>
      <w:r w:rsidRPr="00276A97">
        <w:t>При разработке необходимых для развития ребенка ус</w:t>
      </w:r>
      <w:r w:rsidRPr="00276A97">
        <w:softHyphen/>
        <w:t>ловий следует опираться на обоснованный … принцип «зоны ближайшего развития».</w:t>
      </w:r>
    </w:p>
    <w:p w:rsidR="00D73D63" w:rsidRPr="00276A97" w:rsidRDefault="00D73D63" w:rsidP="00D808F7">
      <w:pPr>
        <w:shd w:val="clear" w:color="auto" w:fill="FFFFFF"/>
      </w:pPr>
      <w:r w:rsidRPr="00276A97">
        <w:t>1) Л. С. Выгот</w:t>
      </w:r>
      <w:r w:rsidRPr="00276A97">
        <w:softHyphen/>
        <w:t>ским;</w:t>
      </w:r>
    </w:p>
    <w:p w:rsidR="00D73D63" w:rsidRPr="00276A97" w:rsidRDefault="00D73D63" w:rsidP="00D808F7">
      <w:pPr>
        <w:shd w:val="clear" w:color="auto" w:fill="FFFFFF"/>
      </w:pPr>
      <w:r w:rsidRPr="00276A97">
        <w:t>2) Л.И. Божович;</w:t>
      </w:r>
    </w:p>
    <w:p w:rsidR="00D73D63" w:rsidRPr="00276A97" w:rsidRDefault="00D73D63" w:rsidP="00D808F7">
      <w:pPr>
        <w:shd w:val="clear" w:color="auto" w:fill="FFFFFF"/>
      </w:pPr>
      <w:r w:rsidRPr="00276A97">
        <w:t>3) А.Н. Леонтьевым;</w:t>
      </w:r>
    </w:p>
    <w:p w:rsidR="00D73D63" w:rsidRPr="00276A97" w:rsidRDefault="00D73D63" w:rsidP="00D808F7">
      <w:pPr>
        <w:shd w:val="clear" w:color="auto" w:fill="FFFFFF"/>
      </w:pPr>
      <w:r w:rsidRPr="00276A97">
        <w:t>4) В.В. Давыдовым.</w:t>
      </w:r>
    </w:p>
    <w:p w:rsidR="00D73D63" w:rsidRPr="00276A97" w:rsidRDefault="00D73D63" w:rsidP="00D808F7">
      <w:pPr>
        <w:shd w:val="clear" w:color="auto" w:fill="FFFFFF"/>
      </w:pPr>
    </w:p>
    <w:p w:rsidR="00D73D63" w:rsidRPr="00276A97" w:rsidRDefault="00D73D63" w:rsidP="00D808F7">
      <w:pPr>
        <w:shd w:val="clear" w:color="auto" w:fill="FFFFFF"/>
      </w:pPr>
      <w:r>
        <w:t>1</w:t>
      </w:r>
      <w:r w:rsidRPr="00276A97">
        <w:t>1.Перечислите основные виды деятельности практического психолога образования</w:t>
      </w:r>
      <w:r>
        <w:t>:</w:t>
      </w:r>
    </w:p>
    <w:p w:rsidR="00D73D63" w:rsidRPr="00276A97" w:rsidRDefault="00D73D63" w:rsidP="00D808F7">
      <w:pPr>
        <w:shd w:val="clear" w:color="auto" w:fill="FFFFFF"/>
      </w:pPr>
      <w:r w:rsidRPr="00276A97">
        <w:t>1) психологическое консультирование, психологическая коррекция;</w:t>
      </w:r>
    </w:p>
    <w:p w:rsidR="00D73D63" w:rsidRPr="00276A97" w:rsidRDefault="00D73D63" w:rsidP="00D808F7">
      <w:pPr>
        <w:shd w:val="clear" w:color="auto" w:fill="FFFFFF"/>
      </w:pPr>
      <w:r w:rsidRPr="00276A97">
        <w:t>2) психологическое   просвещение, психологическая коррекция;</w:t>
      </w:r>
    </w:p>
    <w:p w:rsidR="00D73D63" w:rsidRPr="00276A97" w:rsidRDefault="00D73D63" w:rsidP="00D808F7">
      <w:pPr>
        <w:shd w:val="clear" w:color="auto" w:fill="FFFFFF"/>
      </w:pPr>
      <w:r w:rsidRPr="00276A97">
        <w:t xml:space="preserve">3) психологическая профилактика, психологическая диагностика; </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0B3762" w:rsidRDefault="00D73D63" w:rsidP="00D808F7">
      <w:pPr>
        <w:shd w:val="clear" w:color="auto" w:fill="FFFFFF"/>
      </w:pPr>
      <w:r>
        <w:t>12</w:t>
      </w:r>
      <w:r w:rsidRPr="00276A97">
        <w:t>.Приобщение взрос</w:t>
      </w:r>
      <w:r w:rsidRPr="00276A97">
        <w:softHyphen/>
        <w:t>лых - воспитателей, учителей, родителей - и детей к пси</w:t>
      </w:r>
      <w:r w:rsidRPr="00276A97">
        <w:softHyphen/>
        <w:t>хологическим знаниям</w:t>
      </w:r>
      <w:r>
        <w:t xml:space="preserve"> -</w:t>
      </w:r>
      <w:r w:rsidRPr="00276A97">
        <w:softHyphen/>
        <w:t xml:space="preserve"> это</w:t>
      </w:r>
      <w:r>
        <w:t>:</w:t>
      </w:r>
    </w:p>
    <w:p w:rsidR="00D73D63" w:rsidRPr="00276A97" w:rsidRDefault="00D73D63" w:rsidP="00D808F7">
      <w:pPr>
        <w:shd w:val="clear" w:color="auto" w:fill="FFFFFF"/>
      </w:pPr>
      <w:r w:rsidRPr="00276A97">
        <w:t>1) развивающее обучение;</w:t>
      </w:r>
      <w:r w:rsidRPr="00276A97">
        <w:tab/>
      </w:r>
    </w:p>
    <w:p w:rsidR="00D73D63" w:rsidRPr="00276A97" w:rsidRDefault="00D73D63" w:rsidP="00D808F7">
      <w:pPr>
        <w:shd w:val="clear" w:color="auto" w:fill="FFFFFF"/>
      </w:pPr>
      <w:r w:rsidRPr="00276A97">
        <w:t>2) профориентация;</w:t>
      </w:r>
    </w:p>
    <w:p w:rsidR="00D73D63" w:rsidRPr="00276A97" w:rsidRDefault="00D73D63" w:rsidP="00D808F7">
      <w:pPr>
        <w:shd w:val="clear" w:color="auto" w:fill="FFFFFF"/>
      </w:pPr>
      <w:r w:rsidRPr="00276A97">
        <w:t>3) проблемное обучение;</w:t>
      </w:r>
    </w:p>
    <w:p w:rsidR="00D73D63" w:rsidRPr="00276A97" w:rsidRDefault="00D73D63" w:rsidP="00D808F7">
      <w:pPr>
        <w:shd w:val="clear" w:color="auto" w:fill="FFFFFF"/>
      </w:pPr>
      <w:r>
        <w:t>4) психологическая профилактика;</w:t>
      </w:r>
    </w:p>
    <w:p w:rsidR="00D73D63" w:rsidRPr="00276A97" w:rsidRDefault="00D73D63" w:rsidP="00D808F7">
      <w:pPr>
        <w:shd w:val="clear" w:color="auto" w:fill="FFFFFF"/>
      </w:pPr>
      <w:r>
        <w:t>5) психологическое просвещение.</w:t>
      </w:r>
    </w:p>
    <w:p w:rsidR="00D73D63" w:rsidRPr="00276A97" w:rsidRDefault="00D73D63" w:rsidP="00D808F7">
      <w:pPr>
        <w:shd w:val="clear" w:color="auto" w:fill="FFFFFF"/>
      </w:pPr>
    </w:p>
    <w:p w:rsidR="00D73D63" w:rsidRPr="00276A97" w:rsidRDefault="00D73D63" w:rsidP="00D808F7">
      <w:pPr>
        <w:shd w:val="clear" w:color="auto" w:fill="FFFFFF"/>
      </w:pPr>
      <w:r>
        <w:t>13</w:t>
      </w:r>
      <w:r w:rsidRPr="00276A97">
        <w:t>.Основной сферой приложения сил школьного пси</w:t>
      </w:r>
      <w:r w:rsidRPr="00276A97">
        <w:softHyphen/>
        <w:t>холога в США традиционно считается</w:t>
      </w:r>
      <w:r>
        <w:t>:</w:t>
      </w:r>
    </w:p>
    <w:p w:rsidR="00D73D63" w:rsidRPr="00276A97" w:rsidRDefault="00D73D63" w:rsidP="00D808F7">
      <w:pPr>
        <w:shd w:val="clear" w:color="auto" w:fill="FFFFFF"/>
      </w:pPr>
      <w:r w:rsidRPr="00276A97">
        <w:t>1) измерение с применением стандартизованных тестов;</w:t>
      </w:r>
    </w:p>
    <w:p w:rsidR="00D73D63" w:rsidRPr="00276A97" w:rsidRDefault="00D73D63" w:rsidP="00D808F7">
      <w:pPr>
        <w:shd w:val="clear" w:color="auto" w:fill="FFFFFF"/>
      </w:pPr>
      <w:r w:rsidRPr="00276A97">
        <w:t>2) психотерапия;</w:t>
      </w:r>
      <w:r w:rsidRPr="00276A97">
        <w:tab/>
      </w:r>
    </w:p>
    <w:p w:rsidR="00D73D63" w:rsidRPr="00276A97" w:rsidRDefault="00D73D63" w:rsidP="00D808F7">
      <w:pPr>
        <w:shd w:val="clear" w:color="auto" w:fill="FFFFFF"/>
      </w:pPr>
      <w:r w:rsidRPr="00276A97">
        <w:t>3) психокоррекция;</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276A97" w:rsidRDefault="00D73D63" w:rsidP="00D808F7">
      <w:pPr>
        <w:shd w:val="clear" w:color="auto" w:fill="FFFFFF"/>
      </w:pPr>
      <w:r>
        <w:t>14</w:t>
      </w:r>
      <w:r w:rsidRPr="00276A97">
        <w:t>.Отцом французской школьной пси</w:t>
      </w:r>
      <w:r w:rsidRPr="00276A97">
        <w:softHyphen/>
        <w:t>хологии называют</w:t>
      </w:r>
      <w:r>
        <w:t>:</w:t>
      </w:r>
      <w:r w:rsidRPr="00276A97">
        <w:t xml:space="preserve"> </w:t>
      </w:r>
    </w:p>
    <w:p w:rsidR="00D73D63" w:rsidRPr="00276A97" w:rsidRDefault="00D73D63" w:rsidP="00D808F7">
      <w:pPr>
        <w:shd w:val="clear" w:color="auto" w:fill="FFFFFF"/>
      </w:pPr>
      <w:r w:rsidRPr="00276A97">
        <w:t>1) А. Бине;</w:t>
      </w:r>
    </w:p>
    <w:p w:rsidR="00D73D63" w:rsidRPr="00276A97" w:rsidRDefault="00D73D63" w:rsidP="00D808F7">
      <w:pPr>
        <w:shd w:val="clear" w:color="auto" w:fill="FFFFFF"/>
      </w:pPr>
      <w:r w:rsidRPr="00276A97">
        <w:t>2) Э. Стоуне;</w:t>
      </w:r>
    </w:p>
    <w:p w:rsidR="00D73D63" w:rsidRPr="00276A97" w:rsidRDefault="00D73D63" w:rsidP="00D808F7">
      <w:pPr>
        <w:shd w:val="clear" w:color="auto" w:fill="FFFFFF"/>
      </w:pPr>
      <w:r w:rsidRPr="00276A97">
        <w:t>3) И. Мюллера;</w:t>
      </w:r>
    </w:p>
    <w:p w:rsidR="00D73D63" w:rsidRPr="00276A97" w:rsidRDefault="00D73D63" w:rsidP="00D808F7">
      <w:pPr>
        <w:shd w:val="clear" w:color="auto" w:fill="FFFFFF"/>
      </w:pPr>
      <w:r w:rsidRPr="00276A97">
        <w:t>4) А. Валлона</w:t>
      </w:r>
      <w:r>
        <w:t>.</w:t>
      </w:r>
    </w:p>
    <w:p w:rsidR="00D73D63" w:rsidRPr="00276A97" w:rsidRDefault="00D73D63" w:rsidP="00D808F7">
      <w:pPr>
        <w:shd w:val="clear" w:color="auto" w:fill="FFFFFF"/>
      </w:pPr>
    </w:p>
    <w:p w:rsidR="00D73D63" w:rsidRPr="00276A97" w:rsidRDefault="00D73D63" w:rsidP="00D808F7">
      <w:pPr>
        <w:shd w:val="clear" w:color="auto" w:fill="FFFFFF"/>
      </w:pPr>
      <w:r>
        <w:t>15</w:t>
      </w:r>
      <w:r w:rsidRPr="00276A97">
        <w:t>.В нашей стране первые попытки практического исполь</w:t>
      </w:r>
      <w:r w:rsidRPr="00276A97">
        <w:softHyphen/>
        <w:t>зования психологии в обучении и воспитании детей связаны с</w:t>
      </w:r>
      <w:r>
        <w:t>:</w:t>
      </w:r>
    </w:p>
    <w:p w:rsidR="00D73D63" w:rsidRPr="00276A97" w:rsidRDefault="00D73D63" w:rsidP="00D808F7">
      <w:pPr>
        <w:shd w:val="clear" w:color="auto" w:fill="FFFFFF"/>
      </w:pPr>
      <w:r w:rsidRPr="00276A97">
        <w:t>1) педагогикой</w:t>
      </w:r>
      <w:r>
        <w:t>;</w:t>
      </w:r>
    </w:p>
    <w:p w:rsidR="00D73D63" w:rsidRPr="00276A97" w:rsidRDefault="00D73D63" w:rsidP="00D808F7">
      <w:pPr>
        <w:shd w:val="clear" w:color="auto" w:fill="FFFFFF"/>
      </w:pPr>
      <w:r w:rsidRPr="00276A97">
        <w:t>2) возрастной психологией</w:t>
      </w:r>
      <w:r>
        <w:t>;</w:t>
      </w:r>
    </w:p>
    <w:p w:rsidR="00D73D63" w:rsidRPr="00276A97" w:rsidRDefault="00D73D63" w:rsidP="00D808F7">
      <w:pPr>
        <w:shd w:val="clear" w:color="auto" w:fill="FFFFFF"/>
      </w:pPr>
      <w:r w:rsidRPr="00276A97">
        <w:t>3) педагогической психологией</w:t>
      </w:r>
      <w:r>
        <w:t>;</w:t>
      </w:r>
    </w:p>
    <w:p w:rsidR="00D73D63" w:rsidRPr="00276A97" w:rsidRDefault="00D73D63" w:rsidP="00D808F7">
      <w:pPr>
        <w:shd w:val="clear" w:color="auto" w:fill="FFFFFF"/>
      </w:pPr>
      <w:r w:rsidRPr="00276A97">
        <w:t>4) педологией</w:t>
      </w:r>
      <w:r>
        <w:t>.</w:t>
      </w:r>
    </w:p>
    <w:p w:rsidR="00D73D63" w:rsidRDefault="00D73D63" w:rsidP="00D808F7">
      <w:pPr>
        <w:shd w:val="clear" w:color="auto" w:fill="FFFFFF"/>
      </w:pPr>
    </w:p>
    <w:p w:rsidR="00D73D63" w:rsidRPr="000B3762" w:rsidRDefault="00D73D63" w:rsidP="00D808F7">
      <w:pPr>
        <w:shd w:val="clear" w:color="auto" w:fill="FFFFFF"/>
      </w:pPr>
      <w:r>
        <w:t>16</w:t>
      </w:r>
      <w:r w:rsidRPr="000B3762">
        <w:t>.Для практической психологии имеют большое значе</w:t>
      </w:r>
      <w:r w:rsidRPr="000B3762">
        <w:softHyphen/>
        <w:t xml:space="preserve">ние правильное понимание и профессионально грамотное применение принципа, утверждающего </w:t>
      </w:r>
    </w:p>
    <w:p w:rsidR="00D73D63" w:rsidRPr="000B3762" w:rsidRDefault="00D73D63" w:rsidP="00D808F7">
      <w:pPr>
        <w:shd w:val="clear" w:color="auto" w:fill="FFFFFF"/>
      </w:pPr>
      <w:r w:rsidRPr="000B3762">
        <w:t>1) ведущую роль обучения в психическом развитии ребенка на всех возрастных этапах;</w:t>
      </w:r>
    </w:p>
    <w:p w:rsidR="00D73D63" w:rsidRPr="000B3762" w:rsidRDefault="00D73D63" w:rsidP="00D808F7">
      <w:pPr>
        <w:shd w:val="clear" w:color="auto" w:fill="FFFFFF"/>
      </w:pPr>
      <w:r w:rsidRPr="000B3762">
        <w:t>2) ведущую роль индивидуальных особенностей и индивидуального опыта ребенка;</w:t>
      </w:r>
    </w:p>
    <w:p w:rsidR="00D73D63" w:rsidRPr="000B3762" w:rsidRDefault="00D73D63" w:rsidP="00D808F7">
      <w:pPr>
        <w:shd w:val="clear" w:color="auto" w:fill="FFFFFF"/>
      </w:pPr>
      <w:r w:rsidRPr="000B3762">
        <w:t xml:space="preserve">3) ведущую роль </w:t>
      </w:r>
      <w:r>
        <w:t>«</w:t>
      </w:r>
      <w:r w:rsidRPr="000B3762">
        <w:t>зоны ближайшего</w:t>
      </w:r>
      <w:r>
        <w:t xml:space="preserve"> </w:t>
      </w:r>
      <w:r w:rsidRPr="000B3762">
        <w:t>развития</w:t>
      </w:r>
      <w:r>
        <w:t>»</w:t>
      </w:r>
      <w:r w:rsidRPr="000B3762">
        <w:t xml:space="preserve"> в психическом развитии ребенка;</w:t>
      </w:r>
    </w:p>
    <w:p w:rsidR="00D73D63" w:rsidRPr="000B3762" w:rsidRDefault="00D73D63" w:rsidP="00D808F7">
      <w:pPr>
        <w:shd w:val="clear" w:color="auto" w:fill="FFFFFF"/>
      </w:pPr>
      <w:r w:rsidRPr="000B3762">
        <w:t>4) все варианты верны.</w:t>
      </w:r>
    </w:p>
    <w:p w:rsidR="00D73D63" w:rsidRPr="000B3762" w:rsidRDefault="00D73D63" w:rsidP="00D808F7">
      <w:pPr>
        <w:shd w:val="clear" w:color="auto" w:fill="FFFFFF"/>
      </w:pPr>
      <w:r w:rsidRPr="000B3762">
        <w:tab/>
      </w:r>
    </w:p>
    <w:p w:rsidR="00D73D63" w:rsidRPr="000B3762" w:rsidRDefault="00D73D63" w:rsidP="00D808F7">
      <w:pPr>
        <w:shd w:val="clear" w:color="auto" w:fill="FFFFFF"/>
      </w:pPr>
      <w:r>
        <w:t>17</w:t>
      </w:r>
      <w:r w:rsidRPr="000B3762">
        <w:t>.Психодиагностика в образовательном учреждении должна быть тесно связана с … проблематикой</w:t>
      </w:r>
      <w:r>
        <w:t>:</w:t>
      </w:r>
    </w:p>
    <w:p w:rsidR="00D73D63" w:rsidRPr="000B3762" w:rsidRDefault="00D73D63" w:rsidP="00D808F7">
      <w:pPr>
        <w:shd w:val="clear" w:color="auto" w:fill="FFFFFF"/>
      </w:pPr>
      <w:r w:rsidRPr="000B3762">
        <w:t>1) супружеской;</w:t>
      </w:r>
    </w:p>
    <w:p w:rsidR="00D73D63" w:rsidRPr="000B3762" w:rsidRDefault="00D73D63" w:rsidP="00D808F7">
      <w:pPr>
        <w:shd w:val="clear" w:color="auto" w:fill="FFFFFF"/>
      </w:pPr>
      <w:r w:rsidRPr="000B3762">
        <w:t>2) ситуативной;</w:t>
      </w:r>
    </w:p>
    <w:p w:rsidR="00D73D63" w:rsidRPr="000B3762" w:rsidRDefault="00D73D63" w:rsidP="00D808F7">
      <w:pPr>
        <w:shd w:val="clear" w:color="auto" w:fill="FFFFFF"/>
      </w:pPr>
      <w:r w:rsidRPr="000B3762">
        <w:t>3) гендерной;</w:t>
      </w:r>
    </w:p>
    <w:p w:rsidR="00D73D63" w:rsidRPr="000B3762" w:rsidRDefault="00D73D63" w:rsidP="00D808F7">
      <w:pPr>
        <w:shd w:val="clear" w:color="auto" w:fill="FFFFFF"/>
      </w:pPr>
      <w:r w:rsidRPr="000B3762">
        <w:t>4) педагогической.</w:t>
      </w:r>
    </w:p>
    <w:p w:rsidR="00D73D63" w:rsidRPr="000B3762" w:rsidRDefault="00D73D63" w:rsidP="00D808F7">
      <w:pPr>
        <w:shd w:val="clear" w:color="auto" w:fill="FFFFFF"/>
      </w:pPr>
    </w:p>
    <w:p w:rsidR="00D73D63" w:rsidRPr="000B3762" w:rsidRDefault="00D73D63" w:rsidP="00D808F7">
      <w:pPr>
        <w:shd w:val="clear" w:color="auto" w:fill="FFFFFF"/>
      </w:pPr>
      <w:r>
        <w:t>18</w:t>
      </w:r>
      <w:r w:rsidRPr="000B3762">
        <w:t>.Как называется деятельность психолога, при которой он работает с детьми, имеющими, незначительные эмоциональные, поведенческие и учебные расстройства, и осуществляет заботу о психическом здоровье и психических ресурсов практически всех детей?</w:t>
      </w:r>
    </w:p>
    <w:p w:rsidR="00D73D63" w:rsidRPr="000B3762" w:rsidRDefault="00D73D63" w:rsidP="00D808F7">
      <w:pPr>
        <w:shd w:val="clear" w:color="auto" w:fill="FFFFFF"/>
      </w:pPr>
      <w:r w:rsidRPr="000B3762">
        <w:t>(один ответ)</w:t>
      </w:r>
    </w:p>
    <w:p w:rsidR="00D73D63" w:rsidRPr="000B3762" w:rsidRDefault="00D73D63" w:rsidP="00D808F7">
      <w:pPr>
        <w:shd w:val="clear" w:color="auto" w:fill="FFFFFF"/>
      </w:pPr>
      <w:r w:rsidRPr="000B3762">
        <w:t>1) профилактика</w:t>
      </w:r>
      <w:r>
        <w:t>;</w:t>
      </w:r>
    </w:p>
    <w:p w:rsidR="00D73D63" w:rsidRPr="000B3762" w:rsidRDefault="00D73D63" w:rsidP="00D808F7">
      <w:pPr>
        <w:shd w:val="clear" w:color="auto" w:fill="FFFFFF"/>
      </w:pPr>
      <w:r w:rsidRPr="000B3762">
        <w:t>2) психокоррекция</w:t>
      </w:r>
      <w:r>
        <w:t>;</w:t>
      </w:r>
    </w:p>
    <w:p w:rsidR="00D73D63" w:rsidRPr="000B3762" w:rsidRDefault="00D73D63" w:rsidP="00D808F7">
      <w:pPr>
        <w:shd w:val="clear" w:color="auto" w:fill="FFFFFF"/>
      </w:pPr>
      <w:r w:rsidRPr="000B3762">
        <w:t>3) первичная профилактика</w:t>
      </w:r>
      <w:r>
        <w:t>;</w:t>
      </w:r>
    </w:p>
    <w:p w:rsidR="00D73D63" w:rsidRPr="000B3762" w:rsidRDefault="00D73D63" w:rsidP="00D808F7">
      <w:pPr>
        <w:shd w:val="clear" w:color="auto" w:fill="FFFFFF"/>
      </w:pPr>
      <w:r w:rsidRPr="000B3762">
        <w:t>4) психодиагностика</w:t>
      </w:r>
      <w:r>
        <w:t>;</w:t>
      </w:r>
    </w:p>
    <w:p w:rsidR="00D73D63" w:rsidRPr="000B3762" w:rsidRDefault="00D73D63" w:rsidP="00D808F7">
      <w:pPr>
        <w:shd w:val="clear" w:color="auto" w:fill="FFFFFF"/>
      </w:pPr>
      <w:r w:rsidRPr="000B3762">
        <w:t>5) вторичная профилактика</w:t>
      </w:r>
      <w:r>
        <w:t>.</w:t>
      </w:r>
    </w:p>
    <w:p w:rsidR="00D73D63" w:rsidRPr="000B3762" w:rsidRDefault="00D73D63" w:rsidP="00D808F7">
      <w:pPr>
        <w:shd w:val="clear" w:color="auto" w:fill="FFFFFF"/>
      </w:pPr>
    </w:p>
    <w:p w:rsidR="00D73D63" w:rsidRPr="000B3762" w:rsidRDefault="00D73D63" w:rsidP="00D808F7">
      <w:pPr>
        <w:shd w:val="clear" w:color="auto" w:fill="FFFFFF"/>
      </w:pPr>
      <w:r>
        <w:t>19</w:t>
      </w:r>
      <w:r w:rsidRPr="000B3762">
        <w:t>.Каковы задачи возрастно-психологического консультирования?</w:t>
      </w:r>
    </w:p>
    <w:p w:rsidR="00D73D63" w:rsidRPr="000B3762" w:rsidRDefault="00D73D63" w:rsidP="00D808F7">
      <w:pPr>
        <w:shd w:val="clear" w:color="auto" w:fill="FFFFFF"/>
      </w:pPr>
      <w:r w:rsidRPr="000B3762">
        <w:t>1) своевременное первичное выделение детей с различными отклонениями и нарушениями психического развития, направле</w:t>
      </w:r>
      <w:r w:rsidRPr="000B3762">
        <w:softHyphen/>
        <w:t>ние их к специалистам;</w:t>
      </w:r>
    </w:p>
    <w:p w:rsidR="00D73D63" w:rsidRPr="000B3762" w:rsidRDefault="00D73D63" w:rsidP="00D808F7">
      <w:pPr>
        <w:shd w:val="clear" w:color="auto" w:fill="FFFFFF"/>
      </w:pPr>
      <w:r w:rsidRPr="000B3762">
        <w:t>2) предупреждение вторичных психологических осложнений у детей с ослабленным соматическим или нервно-психическим здоровьем, рекомендации по психогигиене и психопрофилак</w:t>
      </w:r>
      <w:r w:rsidRPr="000B3762">
        <w:softHyphen/>
        <w:t>тике;</w:t>
      </w:r>
    </w:p>
    <w:p w:rsidR="00D73D63" w:rsidRPr="000B3762" w:rsidRDefault="00D73D63" w:rsidP="00D808F7">
      <w:pPr>
        <w:shd w:val="clear" w:color="auto" w:fill="FFFFFF"/>
      </w:pPr>
      <w:r w:rsidRPr="000B3762">
        <w:t>3) понижение общей психологической грамотности;</w:t>
      </w:r>
    </w:p>
    <w:p w:rsidR="00D73D63" w:rsidRPr="000B3762" w:rsidRDefault="00D73D63" w:rsidP="00D808F7">
      <w:pPr>
        <w:shd w:val="clear" w:color="auto" w:fill="FFFFFF"/>
      </w:pPr>
      <w:r w:rsidRPr="000B3762">
        <w:t>4) составление рекомендаций по психолого-педагогической коррекции трудностей обучения, воспитания и общения для учи</w:t>
      </w:r>
      <w:r w:rsidRPr="000B3762">
        <w:softHyphen/>
        <w:t>телей и родителей.</w:t>
      </w:r>
    </w:p>
    <w:p w:rsidR="00D73D63" w:rsidRPr="000B3762" w:rsidRDefault="00D73D63" w:rsidP="00D808F7">
      <w:pPr>
        <w:shd w:val="clear" w:color="auto" w:fill="FFFFFF"/>
      </w:pPr>
    </w:p>
    <w:p w:rsidR="00D73D63" w:rsidRPr="000B3762" w:rsidRDefault="00D73D63" w:rsidP="00D808F7">
      <w:pPr>
        <w:shd w:val="clear" w:color="auto" w:fill="FFFFFF"/>
      </w:pPr>
      <w:r>
        <w:t xml:space="preserve">20. </w:t>
      </w:r>
      <w:r w:rsidRPr="000B3762">
        <w:t>Выберите правильный вариант ответа.</w:t>
      </w:r>
    </w:p>
    <w:p w:rsidR="00D73D63" w:rsidRPr="000B3762" w:rsidRDefault="00D73D63" w:rsidP="00D808F7">
      <w:pPr>
        <w:shd w:val="clear" w:color="auto" w:fill="FFFFFF"/>
      </w:pPr>
      <w:r w:rsidRPr="000B3762">
        <w:t>Прежде всего, когда на прием приходит обеспокоенный родитель, необходимо:</w:t>
      </w:r>
    </w:p>
    <w:p w:rsidR="00D73D63" w:rsidRPr="000B3762" w:rsidRDefault="00D73D63" w:rsidP="00D808F7">
      <w:pPr>
        <w:shd w:val="clear" w:color="auto" w:fill="FFFFFF"/>
      </w:pPr>
      <w:r w:rsidRPr="000B3762">
        <w:t>1) провести полную диагностику;</w:t>
      </w:r>
    </w:p>
    <w:p w:rsidR="00D73D63" w:rsidRPr="000B3762" w:rsidRDefault="00D73D63" w:rsidP="00D808F7">
      <w:pPr>
        <w:shd w:val="clear" w:color="auto" w:fill="FFFFFF"/>
      </w:pPr>
      <w:r w:rsidRPr="000B3762">
        <w:t>2) обговорить стоимость консультации;</w:t>
      </w:r>
    </w:p>
    <w:p w:rsidR="00D73D63" w:rsidRPr="000B3762" w:rsidRDefault="00D73D63" w:rsidP="00D808F7">
      <w:pPr>
        <w:shd w:val="clear" w:color="auto" w:fill="FFFFFF"/>
      </w:pPr>
      <w:r w:rsidRPr="000B3762">
        <w:t>3) записать на второй прием;</w:t>
      </w:r>
    </w:p>
    <w:p w:rsidR="00D73D63" w:rsidRPr="000B3762" w:rsidRDefault="00D73D63" w:rsidP="00D808F7">
      <w:pPr>
        <w:shd w:val="clear" w:color="auto" w:fill="FFFFFF"/>
      </w:pPr>
      <w:r w:rsidRPr="000B3762">
        <w:t xml:space="preserve">4) его успокоить. </w:t>
      </w:r>
    </w:p>
    <w:p w:rsidR="00D73D63" w:rsidRPr="00DC11F5" w:rsidRDefault="00D73D63" w:rsidP="00FC3B95">
      <w:pPr>
        <w:autoSpaceDE w:val="0"/>
        <w:autoSpaceDN w:val="0"/>
        <w:adjustRightInd w:val="0"/>
        <w:jc w:val="both"/>
      </w:pPr>
    </w:p>
    <w:p w:rsidR="00D73D63" w:rsidRPr="00DC11F5" w:rsidRDefault="00D73D63" w:rsidP="00FC3B95">
      <w:pPr>
        <w:autoSpaceDE w:val="0"/>
        <w:autoSpaceDN w:val="0"/>
        <w:adjustRightInd w:val="0"/>
        <w:jc w:val="center"/>
        <w:rPr>
          <w:b/>
          <w:bCs/>
        </w:rPr>
      </w:pPr>
      <w:r w:rsidRPr="00DC11F5">
        <w:rPr>
          <w:b/>
          <w:bCs/>
        </w:rPr>
        <w:t>Прим</w:t>
      </w:r>
      <w:r>
        <w:rPr>
          <w:b/>
          <w:bCs/>
        </w:rPr>
        <w:t xml:space="preserve">ерный список вопросов </w:t>
      </w:r>
    </w:p>
    <w:p w:rsidR="00D73D63" w:rsidRDefault="00D73D63" w:rsidP="00FC3B95">
      <w:pPr>
        <w:autoSpaceDE w:val="0"/>
        <w:autoSpaceDN w:val="0"/>
        <w:adjustRightInd w:val="0"/>
        <w:jc w:val="center"/>
        <w:rPr>
          <w:b/>
          <w:bCs/>
        </w:rPr>
      </w:pPr>
    </w:p>
    <w:p w:rsidR="00D73D63" w:rsidRPr="00EE4BD6" w:rsidRDefault="00D73D63" w:rsidP="00DC6BC1">
      <w:pPr>
        <w:pStyle w:val="af4"/>
        <w:numPr>
          <w:ilvl w:val="0"/>
          <w:numId w:val="26"/>
        </w:numPr>
        <w:tabs>
          <w:tab w:val="left" w:pos="284"/>
          <w:tab w:val="left" w:pos="426"/>
        </w:tabs>
        <w:ind w:left="0" w:hanging="11"/>
      </w:pPr>
      <w:r w:rsidRPr="00EE4BD6">
        <w:t>Роль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функции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задачи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Становление психологической службы в системе образования России и за рубежом.</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в России.</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Предмет и задачи психологической службы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Актуальные и перспективные направления в деятельности психологической службы за рубежом.</w:t>
      </w:r>
    </w:p>
    <w:p w:rsidR="00D73D63" w:rsidRPr="00EE4BD6" w:rsidRDefault="00D73D63" w:rsidP="00DC6BC1">
      <w:pPr>
        <w:pStyle w:val="af4"/>
        <w:numPr>
          <w:ilvl w:val="0"/>
          <w:numId w:val="26"/>
        </w:numPr>
        <w:tabs>
          <w:tab w:val="left" w:pos="284"/>
          <w:tab w:val="left" w:pos="426"/>
        </w:tabs>
        <w:ind w:left="0" w:hanging="11"/>
      </w:pPr>
      <w:r w:rsidRPr="00EE4BD6">
        <w:t>Структура службы: практический психолог, практический психолог, психологические кабинеты, центр психологической службы образования.</w:t>
      </w:r>
    </w:p>
    <w:p w:rsidR="00D73D63" w:rsidRPr="00EE4BD6" w:rsidRDefault="00D73D63" w:rsidP="00DC6BC1">
      <w:pPr>
        <w:pStyle w:val="af4"/>
        <w:numPr>
          <w:ilvl w:val="0"/>
          <w:numId w:val="26"/>
        </w:numPr>
        <w:tabs>
          <w:tab w:val="left" w:pos="284"/>
          <w:tab w:val="left" w:pos="426"/>
        </w:tabs>
        <w:ind w:left="0" w:hanging="11"/>
      </w:pPr>
      <w:r w:rsidRPr="00EE4BD6">
        <w:t xml:space="preserve">Функции и задачи психологической службы в учреждениях народного образования. </w:t>
      </w:r>
    </w:p>
    <w:p w:rsidR="00D73D63" w:rsidRPr="00EE4BD6" w:rsidRDefault="00D73D63" w:rsidP="00DC6BC1">
      <w:pPr>
        <w:pStyle w:val="af4"/>
        <w:numPr>
          <w:ilvl w:val="0"/>
          <w:numId w:val="26"/>
        </w:numPr>
        <w:tabs>
          <w:tab w:val="left" w:pos="284"/>
          <w:tab w:val="left" w:pos="426"/>
        </w:tabs>
        <w:ind w:left="0" w:hanging="11"/>
      </w:pPr>
      <w:r w:rsidRPr="00EE4BD6">
        <w:t>Концепции психологической службы образовательного учреждения.</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зарубежных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 xml:space="preserve">Кадровое и материальное обеспечение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Права и обязанности сотрудников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Концепции психологической службы образовательного учреждения. </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Организация и развитие различных видов деятельности педагога-психолога.</w:t>
      </w:r>
    </w:p>
    <w:p w:rsidR="00D73D63" w:rsidRDefault="00D73D63" w:rsidP="00DC6BC1">
      <w:pPr>
        <w:pStyle w:val="af4"/>
        <w:numPr>
          <w:ilvl w:val="0"/>
          <w:numId w:val="26"/>
        </w:numPr>
        <w:tabs>
          <w:tab w:val="left" w:pos="284"/>
          <w:tab w:val="left" w:pos="426"/>
        </w:tabs>
        <w:ind w:left="0" w:hanging="11"/>
      </w:pPr>
      <w:r>
        <w:t xml:space="preserve">Основные нормативно-правовые документы, обеспечивающие функционирование психологической службы в системе образования. </w:t>
      </w:r>
    </w:p>
    <w:p w:rsidR="00D73D63" w:rsidRDefault="00D73D63" w:rsidP="00DC6BC1">
      <w:pPr>
        <w:pStyle w:val="af4"/>
        <w:numPr>
          <w:ilvl w:val="0"/>
          <w:numId w:val="26"/>
        </w:numPr>
        <w:tabs>
          <w:tab w:val="left" w:pos="284"/>
          <w:tab w:val="left" w:pos="426"/>
        </w:tabs>
        <w:ind w:left="0" w:hanging="11"/>
      </w:pPr>
      <w:r>
        <w:t xml:space="preserve">Документация психологической службы. </w:t>
      </w:r>
    </w:p>
    <w:p w:rsidR="00D73D63" w:rsidRDefault="00D73D63" w:rsidP="00DC6BC1">
      <w:pPr>
        <w:pStyle w:val="af4"/>
        <w:numPr>
          <w:ilvl w:val="0"/>
          <w:numId w:val="26"/>
        </w:numPr>
        <w:tabs>
          <w:tab w:val="left" w:pos="284"/>
          <w:tab w:val="left" w:pos="426"/>
        </w:tabs>
        <w:ind w:left="0" w:hanging="11"/>
      </w:pPr>
      <w:r>
        <w:t xml:space="preserve">Формы отчетности педагога психолога. </w:t>
      </w:r>
    </w:p>
    <w:p w:rsidR="00D73D63" w:rsidRDefault="00D73D63" w:rsidP="00DC6BC1">
      <w:pPr>
        <w:pStyle w:val="af4"/>
        <w:numPr>
          <w:ilvl w:val="0"/>
          <w:numId w:val="26"/>
        </w:numPr>
        <w:tabs>
          <w:tab w:val="left" w:pos="284"/>
          <w:tab w:val="left" w:pos="426"/>
        </w:tabs>
        <w:ind w:left="0" w:hanging="11"/>
      </w:pPr>
      <w:r>
        <w:t xml:space="preserve">Понятие о психологическом просвещении. </w:t>
      </w:r>
    </w:p>
    <w:p w:rsidR="00D73D63" w:rsidRDefault="00D73D63" w:rsidP="00DC6BC1">
      <w:pPr>
        <w:pStyle w:val="af4"/>
        <w:numPr>
          <w:ilvl w:val="0"/>
          <w:numId w:val="26"/>
        </w:numPr>
        <w:tabs>
          <w:tab w:val="left" w:pos="284"/>
          <w:tab w:val="left" w:pos="426"/>
        </w:tabs>
        <w:ind w:left="0" w:hanging="11"/>
      </w:pPr>
      <w:r>
        <w:t xml:space="preserve">Место и роль психологического просвещения в системе работы педагога-психолога. </w:t>
      </w:r>
    </w:p>
    <w:p w:rsidR="00D73D63" w:rsidRDefault="00D73D63" w:rsidP="00DC6BC1">
      <w:pPr>
        <w:pStyle w:val="af4"/>
        <w:numPr>
          <w:ilvl w:val="0"/>
          <w:numId w:val="26"/>
        </w:numPr>
        <w:tabs>
          <w:tab w:val="left" w:pos="284"/>
          <w:tab w:val="left" w:pos="426"/>
        </w:tabs>
        <w:ind w:left="0" w:hanging="11"/>
      </w:pPr>
      <w:r>
        <w:t xml:space="preserve">Психологическое просвещение в системе психопрофилактики, в системе консультативной работы, развивающей и коррекционной работы.  </w:t>
      </w:r>
    </w:p>
    <w:p w:rsidR="00D73D63" w:rsidRDefault="00D73D63" w:rsidP="00DC6BC1">
      <w:pPr>
        <w:pStyle w:val="af4"/>
        <w:numPr>
          <w:ilvl w:val="0"/>
          <w:numId w:val="26"/>
        </w:numPr>
        <w:tabs>
          <w:tab w:val="left" w:pos="284"/>
          <w:tab w:val="left" w:pos="426"/>
        </w:tabs>
        <w:ind w:left="0" w:hanging="11"/>
      </w:pPr>
      <w:r>
        <w:t>Понятие о психологическом консультировании.</w:t>
      </w:r>
    </w:p>
    <w:p w:rsidR="00D73D63" w:rsidRDefault="00D73D63" w:rsidP="00DC6BC1">
      <w:pPr>
        <w:pStyle w:val="af4"/>
        <w:numPr>
          <w:ilvl w:val="0"/>
          <w:numId w:val="26"/>
        </w:numPr>
        <w:tabs>
          <w:tab w:val="left" w:pos="284"/>
          <w:tab w:val="left" w:pos="426"/>
        </w:tabs>
        <w:ind w:left="0" w:hanging="11"/>
      </w:pPr>
      <w:r>
        <w:t xml:space="preserve"> Особенности консультативной работы в образовательном учреждении. </w:t>
      </w:r>
    </w:p>
    <w:p w:rsidR="00D73D63" w:rsidRDefault="00D73D63" w:rsidP="00DC6BC1">
      <w:pPr>
        <w:pStyle w:val="af4"/>
        <w:numPr>
          <w:ilvl w:val="0"/>
          <w:numId w:val="26"/>
        </w:numPr>
        <w:tabs>
          <w:tab w:val="left" w:pos="284"/>
          <w:tab w:val="left" w:pos="426"/>
        </w:tabs>
        <w:ind w:left="0" w:hanging="11"/>
      </w:pPr>
      <w:r>
        <w:t xml:space="preserve">Задачи и основные принципы консультативной работы. </w:t>
      </w:r>
    </w:p>
    <w:p w:rsidR="00D73D63" w:rsidRDefault="00D73D63" w:rsidP="00DC6BC1">
      <w:pPr>
        <w:pStyle w:val="af4"/>
        <w:numPr>
          <w:ilvl w:val="0"/>
          <w:numId w:val="26"/>
        </w:numPr>
        <w:tabs>
          <w:tab w:val="left" w:pos="284"/>
          <w:tab w:val="left" w:pos="426"/>
        </w:tabs>
        <w:ind w:left="0" w:hanging="11"/>
      </w:pPr>
      <w:r>
        <w:t xml:space="preserve">Виды и методы консультативной работы. </w:t>
      </w:r>
    </w:p>
    <w:p w:rsidR="00D73D63" w:rsidRPr="00EE4BD6" w:rsidRDefault="00D73D63" w:rsidP="00DC6BC1">
      <w:pPr>
        <w:pStyle w:val="af4"/>
        <w:numPr>
          <w:ilvl w:val="0"/>
          <w:numId w:val="26"/>
        </w:numPr>
        <w:tabs>
          <w:tab w:val="left" w:pos="284"/>
          <w:tab w:val="left" w:pos="426"/>
        </w:tabs>
        <w:ind w:left="0" w:hanging="11"/>
      </w:pPr>
      <w:r w:rsidRPr="00EE4BD6">
        <w:t>Проблемы этического характера в современной психологии</w:t>
      </w:r>
    </w:p>
    <w:p w:rsidR="00D73D63" w:rsidRPr="00EE4BD6" w:rsidRDefault="00D73D63" w:rsidP="00DC6BC1">
      <w:pPr>
        <w:pStyle w:val="af4"/>
        <w:numPr>
          <w:ilvl w:val="0"/>
          <w:numId w:val="26"/>
        </w:numPr>
        <w:tabs>
          <w:tab w:val="left" w:pos="284"/>
          <w:tab w:val="left" w:pos="426"/>
        </w:tabs>
        <w:ind w:left="0" w:hanging="11"/>
      </w:pPr>
      <w:r w:rsidRPr="00EE4BD6">
        <w:t xml:space="preserve">Профессионально этический кодекс и его соблюдение при проведении научного исследования, в ходе практической психологической работы. </w:t>
      </w:r>
    </w:p>
    <w:p w:rsidR="00D73D63" w:rsidRPr="00EE4BD6" w:rsidRDefault="00D73D63" w:rsidP="00DC6BC1">
      <w:pPr>
        <w:pStyle w:val="af4"/>
        <w:numPr>
          <w:ilvl w:val="0"/>
          <w:numId w:val="26"/>
        </w:numPr>
        <w:tabs>
          <w:tab w:val="left" w:pos="284"/>
          <w:tab w:val="left" w:pos="426"/>
        </w:tabs>
        <w:ind w:left="0" w:hanging="11"/>
      </w:pPr>
      <w:r w:rsidRPr="00EE4BD6">
        <w:t xml:space="preserve">Проблема компетентности и квалификации. </w:t>
      </w:r>
    </w:p>
    <w:p w:rsidR="00D73D63" w:rsidRPr="00EE4BD6" w:rsidRDefault="00D73D63" w:rsidP="00DC6BC1">
      <w:pPr>
        <w:pStyle w:val="af4"/>
        <w:numPr>
          <w:ilvl w:val="0"/>
          <w:numId w:val="26"/>
        </w:numPr>
        <w:tabs>
          <w:tab w:val="left" w:pos="284"/>
          <w:tab w:val="left" w:pos="426"/>
        </w:tabs>
        <w:ind w:left="0" w:hanging="11"/>
      </w:pPr>
      <w:r w:rsidRPr="00EE4BD6">
        <w:t>Принцип ответственности. Научные обязательства.</w:t>
      </w:r>
    </w:p>
    <w:p w:rsidR="00D73D63" w:rsidRPr="00EE4BD6" w:rsidRDefault="00D73D63" w:rsidP="00DC6BC1">
      <w:pPr>
        <w:pStyle w:val="af4"/>
        <w:numPr>
          <w:ilvl w:val="0"/>
          <w:numId w:val="26"/>
        </w:numPr>
        <w:tabs>
          <w:tab w:val="left" w:pos="284"/>
          <w:tab w:val="left" w:pos="426"/>
        </w:tabs>
        <w:ind w:left="0" w:hanging="11"/>
      </w:pPr>
      <w:r w:rsidRPr="00EE4BD6">
        <w:t>Профессиональная этика педагога-психолога.</w:t>
      </w:r>
    </w:p>
    <w:p w:rsidR="00D73D63" w:rsidRPr="00DC11F5" w:rsidRDefault="00D73D63" w:rsidP="00FC3B95">
      <w:pPr>
        <w:autoSpaceDE w:val="0"/>
        <w:autoSpaceDN w:val="0"/>
        <w:adjustRightInd w:val="0"/>
        <w:rPr>
          <w:b/>
          <w:bCs/>
        </w:rPr>
      </w:pPr>
    </w:p>
    <w:p w:rsidR="00D73D63" w:rsidRPr="00DC11F5" w:rsidRDefault="00D73D6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3D63" w:rsidRPr="00DC11F5" w:rsidRDefault="00D73D63" w:rsidP="00FC3B95">
      <w:pPr>
        <w:autoSpaceDE w:val="0"/>
        <w:autoSpaceDN w:val="0"/>
        <w:adjustRightInd w:val="0"/>
        <w:jc w:val="both"/>
      </w:pPr>
    </w:p>
    <w:p w:rsidR="00D73D63" w:rsidRPr="00BF46C4" w:rsidRDefault="00D73D63" w:rsidP="00996A25">
      <w:pPr>
        <w:ind w:firstLine="709"/>
        <w:jc w:val="both"/>
        <w:rPr>
          <w:i/>
        </w:rPr>
      </w:pPr>
      <w:r>
        <w:rPr>
          <w:i/>
        </w:rPr>
        <w:t>Решение ситуационных</w:t>
      </w:r>
      <w:r w:rsidRPr="00BF46C4">
        <w:rPr>
          <w:i/>
        </w:rPr>
        <w:t xml:space="preserve"> задач</w:t>
      </w:r>
    </w:p>
    <w:p w:rsidR="00D73D63" w:rsidRPr="00BF46C4" w:rsidRDefault="00D73D63" w:rsidP="00996A25">
      <w:pPr>
        <w:ind w:firstLine="709"/>
        <w:jc w:val="both"/>
        <w:rPr>
          <w:i/>
        </w:rPr>
      </w:pPr>
    </w:p>
    <w:p w:rsidR="00D73D63" w:rsidRDefault="00D73D63" w:rsidP="007E1C71">
      <w:pPr>
        <w:pStyle w:val="a3"/>
        <w:ind w:left="0"/>
        <w:jc w:val="both"/>
      </w:pPr>
      <w:r>
        <w:t>1. 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 Сформулируйте психологическую гипотезу относительно перемен, происходящих с девушкой? Какие психологические проблемы ее мучают?</w:t>
      </w:r>
    </w:p>
    <w:p w:rsidR="00D73D63" w:rsidRPr="00EE3B6A" w:rsidRDefault="00D73D63" w:rsidP="007E1C71">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r>
        <w:t xml:space="preserve"> </w:t>
      </w:r>
      <w:r w:rsidRPr="00EE3B6A">
        <w:t xml:space="preserve">Охарактеризуйте коммуникативную, эмоциональную и поведенческую стороны общения Вадика.  </w:t>
      </w:r>
    </w:p>
    <w:p w:rsidR="00D73D63" w:rsidRDefault="00D73D63" w:rsidP="009D61BA">
      <w:pPr>
        <w:autoSpaceDE w:val="0"/>
        <w:autoSpaceDN w:val="0"/>
        <w:adjustRightInd w:val="0"/>
        <w:jc w:val="both"/>
      </w:pPr>
      <w:r>
        <w:t>3.М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r>
        <w:t xml:space="preserve"> Проанализируйте данную ситуацию и предложите ее решение. Ответ обоснуйте.</w:t>
      </w:r>
    </w:p>
    <w:p w:rsidR="00D73D63" w:rsidRPr="006B78C8" w:rsidRDefault="00D73D63" w:rsidP="009D61BA">
      <w:pPr>
        <w:pStyle w:val="Default"/>
      </w:pPr>
      <w:r>
        <w:rPr>
          <w:bCs/>
        </w:rPr>
        <w:t>4</w:t>
      </w:r>
      <w:r w:rsidRPr="006B78C8">
        <w:rPr>
          <w:bCs/>
        </w:rPr>
        <w:t>. Ученица второго класса Валентина К</w:t>
      </w:r>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D73D63" w:rsidRPr="006B78C8" w:rsidRDefault="00D73D63" w:rsidP="009D61BA">
      <w:pPr>
        <w:pStyle w:val="Default"/>
        <w:ind w:firstLine="708"/>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D73D63" w:rsidRDefault="00D73D63" w:rsidP="009D61BA">
      <w:pPr>
        <w:pStyle w:val="Default"/>
        <w:ind w:firstLine="708"/>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D73D63" w:rsidRPr="00F65E2B" w:rsidRDefault="00D73D63" w:rsidP="009D61BA">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D73D63" w:rsidRPr="00F65E2B" w:rsidRDefault="00D73D63" w:rsidP="009D61BA">
      <w:pPr>
        <w:pStyle w:val="Default"/>
        <w:rPr>
          <w:i/>
          <w:iCs/>
        </w:rPr>
      </w:pPr>
      <w:r>
        <w:rPr>
          <w:bCs/>
        </w:rPr>
        <w:t>5</w:t>
      </w:r>
      <w:r w:rsidRPr="006B78C8">
        <w:rPr>
          <w:bCs/>
        </w:rPr>
        <w:t>.</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r>
        <w:t>Проанализируйте данную ситуацию и предложите ее решение. Ответ обоснуйте.</w:t>
      </w:r>
    </w:p>
    <w:p w:rsidR="00D73D63" w:rsidRPr="00BF46C4" w:rsidRDefault="00D73D63" w:rsidP="00996A25">
      <w:pPr>
        <w:ind w:firstLine="709"/>
        <w:jc w:val="both"/>
        <w:rPr>
          <w:i/>
        </w:rPr>
      </w:pPr>
    </w:p>
    <w:p w:rsidR="00D73D63" w:rsidRPr="00EE3B6A" w:rsidRDefault="00D73D63" w:rsidP="005F7BCE">
      <w:pPr>
        <w:jc w:val="center"/>
        <w:rPr>
          <w:i/>
        </w:rPr>
      </w:pPr>
      <w:r>
        <w:rPr>
          <w:i/>
        </w:rPr>
        <w:t>Комплексное п</w:t>
      </w:r>
      <w:r w:rsidRPr="00EE3B6A">
        <w:rPr>
          <w:i/>
        </w:rPr>
        <w:t>роблемно-аналитическое задание</w:t>
      </w:r>
      <w:r>
        <w:rPr>
          <w:i/>
        </w:rPr>
        <w:t xml:space="preserve"> № 1</w:t>
      </w:r>
    </w:p>
    <w:p w:rsidR="00D73D63" w:rsidRDefault="00D73D63" w:rsidP="00C76995">
      <w:pPr>
        <w:pStyle w:val="a3"/>
        <w:ind w:left="0" w:firstLine="709"/>
        <w:jc w:val="center"/>
        <w:rPr>
          <w:i/>
        </w:rPr>
      </w:pPr>
      <w:r>
        <w:rPr>
          <w:i/>
        </w:rPr>
        <w:t>Проблемно-аналитическое задание №1</w:t>
      </w:r>
    </w:p>
    <w:p w:rsidR="00D73D63" w:rsidRDefault="00D73D63" w:rsidP="00C76995">
      <w:pPr>
        <w:pStyle w:val="a3"/>
        <w:ind w:left="0" w:firstLine="709"/>
        <w:jc w:val="both"/>
      </w:pPr>
      <w:r>
        <w:t>Проведение научно-практического исследования «Адаптационный период работы психолога в учреждениях образования».</w:t>
      </w:r>
    </w:p>
    <w:p w:rsidR="00D73D63" w:rsidRDefault="00D73D63" w:rsidP="00C76995">
      <w:pPr>
        <w:pStyle w:val="a3"/>
        <w:ind w:left="0" w:firstLine="709"/>
        <w:jc w:val="both"/>
      </w:pPr>
      <w:r>
        <w:rPr>
          <w:i/>
          <w:iCs/>
        </w:rPr>
        <w:t>Основные понятия</w:t>
      </w:r>
      <w:r>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Default="00D73D63" w:rsidP="00C76995">
      <w:pPr>
        <w:pStyle w:val="a3"/>
        <w:ind w:left="0" w:firstLine="709"/>
        <w:jc w:val="both"/>
      </w:pPr>
      <w:r>
        <w:rPr>
          <w:i/>
          <w:iCs/>
        </w:rPr>
        <w:t>Основная цель</w:t>
      </w:r>
      <w:r>
        <w:t>: Закрепить умение анализировать адаптационный период работы в образовательном учреждении.</w:t>
      </w:r>
    </w:p>
    <w:p w:rsidR="00D73D63" w:rsidRDefault="00D73D63" w:rsidP="00C76995">
      <w:pPr>
        <w:pStyle w:val="a3"/>
        <w:ind w:left="0" w:firstLine="709"/>
        <w:jc w:val="both"/>
      </w:pPr>
      <w:r>
        <w:rPr>
          <w:i/>
          <w:iCs/>
        </w:rPr>
        <w:t>Порядок проведения работы</w:t>
      </w:r>
      <w:r>
        <w:t>:</w:t>
      </w:r>
    </w:p>
    <w:p w:rsidR="00D73D63" w:rsidRDefault="00D73D63" w:rsidP="00C76995">
      <w:pPr>
        <w:pStyle w:val="a3"/>
        <w:ind w:left="0" w:firstLine="709"/>
        <w:jc w:val="both"/>
      </w:pPr>
      <w:r>
        <w:t>Написать цели, задачи и временные границы адаптационного периода.</w:t>
      </w:r>
    </w:p>
    <w:p w:rsidR="00D73D63" w:rsidRDefault="00D73D63" w:rsidP="00C76995">
      <w:pPr>
        <w:pStyle w:val="a3"/>
        <w:ind w:left="0" w:firstLine="709"/>
        <w:jc w:val="both"/>
      </w:pPr>
      <w:r>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Default="00D73D63" w:rsidP="00DC6BC1">
      <w:pPr>
        <w:pStyle w:val="a3"/>
        <w:widowControl/>
        <w:numPr>
          <w:ilvl w:val="0"/>
          <w:numId w:val="27"/>
        </w:numPr>
        <w:tabs>
          <w:tab w:val="left" w:pos="993"/>
        </w:tabs>
        <w:autoSpaceDE/>
        <w:autoSpaceDN/>
        <w:adjustRightInd/>
        <w:ind w:left="0" w:firstLine="709"/>
        <w:jc w:val="both"/>
      </w:pPr>
      <w:r>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Default="00D73D63" w:rsidP="00DC6BC1">
      <w:pPr>
        <w:pStyle w:val="a3"/>
        <w:widowControl/>
        <w:numPr>
          <w:ilvl w:val="0"/>
          <w:numId w:val="27"/>
        </w:numPr>
        <w:tabs>
          <w:tab w:val="left" w:pos="993"/>
        </w:tabs>
        <w:autoSpaceDE/>
        <w:autoSpaceDN/>
        <w:adjustRightInd/>
        <w:ind w:left="0" w:firstLine="709"/>
        <w:jc w:val="both"/>
      </w:pPr>
      <w:r>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Default="00D73D63" w:rsidP="00DC6BC1">
      <w:pPr>
        <w:pStyle w:val="a3"/>
        <w:widowControl/>
        <w:numPr>
          <w:ilvl w:val="0"/>
          <w:numId w:val="27"/>
        </w:numPr>
        <w:tabs>
          <w:tab w:val="left" w:pos="993"/>
        </w:tabs>
        <w:autoSpaceDE/>
        <w:autoSpaceDN/>
        <w:adjustRightInd/>
        <w:ind w:left="0" w:firstLine="709"/>
        <w:jc w:val="both"/>
      </w:pPr>
      <w:r>
        <w:t>Дать характеристику образовательного учреждения (тип, количество детей и др.).</w:t>
      </w:r>
    </w:p>
    <w:p w:rsidR="00D73D63" w:rsidRDefault="00D73D63" w:rsidP="00C76995">
      <w:pPr>
        <w:pStyle w:val="a3"/>
        <w:ind w:left="0" w:firstLine="709"/>
        <w:jc w:val="both"/>
      </w:pPr>
      <w:r>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Default="00D73D63" w:rsidP="00C76995">
      <w:pPr>
        <w:pStyle w:val="a3"/>
        <w:ind w:left="0" w:firstLine="709"/>
        <w:jc w:val="both"/>
      </w:pPr>
      <w:r>
        <w:t>Описать наиболее приоритетные направления работы, определить стиль и метод работы.</w:t>
      </w:r>
    </w:p>
    <w:p w:rsidR="00D73D63" w:rsidRDefault="00D73D63" w:rsidP="00C76995">
      <w:pPr>
        <w:pStyle w:val="a3"/>
        <w:ind w:left="0" w:firstLine="709"/>
        <w:jc w:val="both"/>
      </w:pPr>
      <w:r>
        <w:rPr>
          <w:i/>
          <w:iCs/>
        </w:rPr>
        <w:t>Методы сбора информации</w:t>
      </w:r>
      <w:r>
        <w:t>:</w:t>
      </w:r>
    </w:p>
    <w:p w:rsidR="00D73D63" w:rsidRDefault="00D73D63" w:rsidP="00DC6BC1">
      <w:pPr>
        <w:pStyle w:val="a3"/>
        <w:widowControl/>
        <w:numPr>
          <w:ilvl w:val="0"/>
          <w:numId w:val="28"/>
        </w:numPr>
        <w:tabs>
          <w:tab w:val="left" w:pos="993"/>
        </w:tabs>
        <w:autoSpaceDE/>
        <w:autoSpaceDN/>
        <w:adjustRightInd/>
        <w:ind w:left="0" w:firstLine="709"/>
        <w:jc w:val="both"/>
      </w:pPr>
      <w:r>
        <w:t>Документация школы;</w:t>
      </w:r>
    </w:p>
    <w:p w:rsidR="00D73D63" w:rsidRDefault="00D73D63" w:rsidP="00DC6BC1">
      <w:pPr>
        <w:pStyle w:val="a3"/>
        <w:widowControl/>
        <w:numPr>
          <w:ilvl w:val="0"/>
          <w:numId w:val="28"/>
        </w:numPr>
        <w:tabs>
          <w:tab w:val="left" w:pos="993"/>
        </w:tabs>
        <w:autoSpaceDE/>
        <w:autoSpaceDN/>
        <w:adjustRightInd/>
        <w:ind w:left="0" w:firstLine="709"/>
        <w:jc w:val="both"/>
      </w:pPr>
      <w:r>
        <w:t>Картотека внутришкольного учета трудных детей и подростков;</w:t>
      </w:r>
    </w:p>
    <w:p w:rsidR="00D73D63" w:rsidRDefault="00D73D63" w:rsidP="00DC6BC1">
      <w:pPr>
        <w:pStyle w:val="a3"/>
        <w:widowControl/>
        <w:numPr>
          <w:ilvl w:val="0"/>
          <w:numId w:val="28"/>
        </w:numPr>
        <w:tabs>
          <w:tab w:val="left" w:pos="993"/>
        </w:tabs>
        <w:autoSpaceDE/>
        <w:autoSpaceDN/>
        <w:adjustRightInd/>
        <w:ind w:left="0" w:firstLine="709"/>
        <w:jc w:val="both"/>
      </w:pPr>
      <w:r>
        <w:t>Школьные стенды, стенгазеты, фотографии;</w:t>
      </w:r>
    </w:p>
    <w:p w:rsidR="00D73D63" w:rsidRDefault="00D73D63" w:rsidP="00DC6BC1">
      <w:pPr>
        <w:pStyle w:val="a3"/>
        <w:widowControl/>
        <w:numPr>
          <w:ilvl w:val="0"/>
          <w:numId w:val="28"/>
        </w:numPr>
        <w:tabs>
          <w:tab w:val="left" w:pos="993"/>
        </w:tabs>
        <w:autoSpaceDE/>
        <w:autoSpaceDN/>
        <w:adjustRightInd/>
        <w:ind w:left="0" w:firstLine="709"/>
        <w:jc w:val="both"/>
      </w:pPr>
      <w:r>
        <w:t>Посещение занятий, кружков, различных, секций;</w:t>
      </w:r>
    </w:p>
    <w:p w:rsidR="00D73D63" w:rsidRDefault="00D73D63" w:rsidP="00DC6BC1">
      <w:pPr>
        <w:pStyle w:val="a3"/>
        <w:widowControl/>
        <w:numPr>
          <w:ilvl w:val="0"/>
          <w:numId w:val="28"/>
        </w:numPr>
        <w:tabs>
          <w:tab w:val="left" w:pos="993"/>
        </w:tabs>
        <w:autoSpaceDE/>
        <w:autoSpaceDN/>
        <w:adjustRightInd/>
        <w:ind w:left="0" w:firstLine="709"/>
        <w:jc w:val="both"/>
      </w:pPr>
      <w:r>
        <w:t>Получить информацию о том, где и как могут проводить школьники свободное время</w:t>
      </w:r>
    </w:p>
    <w:p w:rsidR="00D73D63" w:rsidRDefault="00D73D63" w:rsidP="00C76995">
      <w:pPr>
        <w:pStyle w:val="a3"/>
        <w:ind w:left="0" w:firstLine="709"/>
      </w:pPr>
      <w:r>
        <w:rPr>
          <w:i/>
          <w:iCs/>
        </w:rPr>
        <w:t>Анализ информации</w:t>
      </w:r>
      <w:r>
        <w:t>: Выделить для себя наиболее приоритетные направления собственной работы, определить стиль и методы работы.</w:t>
      </w:r>
    </w:p>
    <w:p w:rsidR="00D73D63" w:rsidRDefault="00D73D63" w:rsidP="00C76995">
      <w:pPr>
        <w:pStyle w:val="a3"/>
        <w:ind w:left="360"/>
        <w:jc w:val="both"/>
      </w:pPr>
    </w:p>
    <w:p w:rsidR="00D73D63" w:rsidRDefault="00D73D63" w:rsidP="00C76995">
      <w:pPr>
        <w:pStyle w:val="a3"/>
        <w:ind w:left="0" w:firstLine="709"/>
        <w:jc w:val="center"/>
        <w:rPr>
          <w:i/>
        </w:rPr>
      </w:pPr>
      <w:r>
        <w:rPr>
          <w:i/>
        </w:rPr>
        <w:t>Проблемно-аналитическое задание №2</w:t>
      </w:r>
    </w:p>
    <w:p w:rsidR="00D73D63" w:rsidRDefault="00D73D63" w:rsidP="00C76995">
      <w:pPr>
        <w:pStyle w:val="a3"/>
        <w:ind w:left="0" w:firstLine="709"/>
        <w:jc w:val="both"/>
      </w:pPr>
      <w:r>
        <w:t>Подготовьте проблемное эссе на тему: «Современное состояние психологической службы».</w:t>
      </w:r>
    </w:p>
    <w:p w:rsidR="00D73D63" w:rsidRDefault="00D73D63" w:rsidP="00C76995">
      <w:pPr>
        <w:pStyle w:val="a3"/>
        <w:ind w:left="360"/>
        <w:jc w:val="both"/>
      </w:pPr>
    </w:p>
    <w:p w:rsidR="00D73D63" w:rsidRDefault="00D73D63" w:rsidP="00C76995">
      <w:pPr>
        <w:ind w:firstLine="709"/>
        <w:jc w:val="center"/>
        <w:rPr>
          <w:i/>
        </w:rPr>
      </w:pPr>
      <w:r>
        <w:rPr>
          <w:i/>
        </w:rPr>
        <w:t>Проблемно-аналитическое задание №3</w:t>
      </w:r>
    </w:p>
    <w:p w:rsidR="00D73D63" w:rsidRDefault="00D73D63" w:rsidP="00C76995">
      <w:pPr>
        <w:ind w:firstLine="709"/>
        <w:jc w:val="both"/>
      </w:pPr>
      <w:r>
        <w:t>Охарактеризуйте особенности становления психологической службы образования в России и за рубежом. Заполните таблицу</w:t>
      </w:r>
      <w:r>
        <w:rPr>
          <w:color w:val="000000"/>
        </w:rPr>
        <w:t xml:space="preserve"> «Становление психологической службы в системе образования»</w:t>
      </w:r>
      <w:r>
        <w:t>:</w:t>
      </w:r>
    </w:p>
    <w:tbl>
      <w:tblPr>
        <w:tblW w:w="8510" w:type="dxa"/>
        <w:tblInd w:w="764" w:type="dxa"/>
        <w:tblLayout w:type="fixed"/>
        <w:tblCellMar>
          <w:top w:w="55" w:type="dxa"/>
          <w:left w:w="55" w:type="dxa"/>
          <w:bottom w:w="55" w:type="dxa"/>
          <w:right w:w="55" w:type="dxa"/>
        </w:tblCellMar>
        <w:tblLook w:val="00A0" w:firstRow="1" w:lastRow="0" w:firstColumn="1" w:lastColumn="0" w:noHBand="0" w:noVBand="0"/>
      </w:tblPr>
      <w:tblGrid>
        <w:gridCol w:w="4397"/>
        <w:gridCol w:w="4113"/>
      </w:tblGrid>
      <w:tr w:rsidR="00D73D63" w:rsidTr="00DC6BC1">
        <w:tc>
          <w:tcPr>
            <w:tcW w:w="4394" w:type="dxa"/>
            <w:tcBorders>
              <w:top w:val="single" w:sz="2" w:space="0" w:color="000000"/>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r>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r>
              <w:rPr>
                <w:color w:val="000000"/>
              </w:rPr>
              <w:t>За рубежом</w:t>
            </w:r>
          </w:p>
        </w:tc>
      </w:tr>
      <w:tr w:rsidR="00D73D63" w:rsidTr="00DC6BC1">
        <w:tc>
          <w:tcPr>
            <w:tcW w:w="4394" w:type="dxa"/>
            <w:tcBorders>
              <w:top w:val="single" w:sz="2" w:space="0" w:color="000000"/>
              <w:left w:val="single" w:sz="2" w:space="0" w:color="000000"/>
              <w:bottom w:val="single" w:sz="4" w:space="0" w:color="auto"/>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r w:rsidR="00D73D63" w:rsidTr="00DC6BC1">
        <w:tc>
          <w:tcPr>
            <w:tcW w:w="4394" w:type="dxa"/>
            <w:tcBorders>
              <w:top w:val="single" w:sz="4" w:space="0" w:color="auto"/>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bl>
    <w:p w:rsidR="00D73D63" w:rsidRDefault="00D73D63" w:rsidP="00C76995">
      <w:pPr>
        <w:pStyle w:val="a3"/>
        <w:ind w:left="0" w:firstLine="709"/>
        <w:jc w:val="both"/>
        <w:rPr>
          <w:i/>
          <w:lang w:eastAsia="en-US"/>
        </w:rPr>
      </w:pPr>
    </w:p>
    <w:p w:rsidR="00D73D63" w:rsidRDefault="00D73D63" w:rsidP="00C76995">
      <w:pPr>
        <w:pStyle w:val="a3"/>
        <w:ind w:left="0" w:firstLine="709"/>
        <w:jc w:val="center"/>
        <w:rPr>
          <w:i/>
        </w:rPr>
      </w:pPr>
      <w:r>
        <w:rPr>
          <w:i/>
        </w:rPr>
        <w:t>Проблемно-аналитическое задание №4</w:t>
      </w:r>
    </w:p>
    <w:p w:rsidR="00D73D63" w:rsidRDefault="00D73D63" w:rsidP="00C76995">
      <w:pPr>
        <w:pStyle w:val="a3"/>
        <w:tabs>
          <w:tab w:val="left" w:pos="567"/>
        </w:tabs>
        <w:ind w:left="0" w:firstLine="709"/>
        <w:jc w:val="both"/>
      </w:pPr>
      <w:r>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rPr>
                <w:lang w:eastAsia="en-US"/>
              </w:rPr>
            </w:pPr>
            <w:r>
              <w:t>№</w:t>
            </w:r>
          </w:p>
        </w:tc>
        <w:tc>
          <w:tcPr>
            <w:tcW w:w="2126" w:type="dxa"/>
          </w:tcPr>
          <w:p w:rsidR="00D73D63" w:rsidRDefault="00D73D63" w:rsidP="00DC6BC1">
            <w:pPr>
              <w:pStyle w:val="a3"/>
              <w:ind w:left="0"/>
              <w:jc w:val="both"/>
              <w:rPr>
                <w:lang w:eastAsia="en-US"/>
              </w:rPr>
            </w:pPr>
            <w:r>
              <w:t xml:space="preserve">Название блока </w:t>
            </w:r>
          </w:p>
        </w:tc>
        <w:tc>
          <w:tcPr>
            <w:tcW w:w="6628" w:type="dxa"/>
          </w:tcPr>
          <w:p w:rsidR="00D73D63" w:rsidRDefault="00D73D63" w:rsidP="00DC6BC1">
            <w:pPr>
              <w:pStyle w:val="a3"/>
              <w:ind w:left="0"/>
              <w:jc w:val="both"/>
              <w:rPr>
                <w:lang w:eastAsia="en-US"/>
              </w:rPr>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rPr>
                <w:lang w:eastAsia="en-US"/>
              </w:rPr>
            </w:pPr>
            <w:r>
              <w:t>1</w:t>
            </w:r>
          </w:p>
        </w:tc>
        <w:tc>
          <w:tcPr>
            <w:tcW w:w="2126" w:type="dxa"/>
          </w:tcPr>
          <w:p w:rsidR="00D73D63" w:rsidRPr="00C76995" w:rsidRDefault="00D73D63" w:rsidP="00DC6BC1">
            <w:pPr>
              <w:pStyle w:val="a3"/>
              <w:ind w:left="0"/>
              <w:rPr>
                <w:lang w:eastAsia="en-US"/>
              </w:rPr>
            </w:pPr>
            <w:r w:rsidRPr="00C76995">
              <w:t>Социальные особенности среды обучения, воспитания и развития</w:t>
            </w:r>
          </w:p>
        </w:tc>
        <w:tc>
          <w:tcPr>
            <w:tcW w:w="6628" w:type="dxa"/>
          </w:tcPr>
          <w:p w:rsidR="00D73D63" w:rsidRPr="00C76995" w:rsidRDefault="00D73D63" w:rsidP="00DC6BC1">
            <w:pPr>
              <w:pStyle w:val="a3"/>
              <w:ind w:left="34"/>
            </w:pPr>
            <w:r>
              <w:t>- п</w:t>
            </w:r>
            <w:r w:rsidRPr="00C76995">
              <w:t>оложение школьника в системе социально- экономических отношений (материальная обеспеченность, социально-бытовые условия);</w:t>
            </w:r>
          </w:p>
          <w:p w:rsidR="00D73D63" w:rsidRPr="00C76995" w:rsidRDefault="00D73D63" w:rsidP="00DC6BC1">
            <w:pPr>
              <w:pStyle w:val="a3"/>
              <w:ind w:left="34"/>
            </w:pPr>
            <w:r>
              <w:t xml:space="preserve">- </w:t>
            </w:r>
            <w:r w:rsidRPr="00C76995">
              <w:t>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Pr="00C76995" w:rsidRDefault="00D73D63" w:rsidP="00DC6BC1">
            <w:pPr>
              <w:pStyle w:val="a3"/>
              <w:ind w:left="34"/>
              <w:rPr>
                <w:lang w:eastAsia="en-US"/>
              </w:rPr>
            </w:pPr>
            <w:r>
              <w:t xml:space="preserve">- </w:t>
            </w:r>
            <w:r w:rsidRPr="00C76995">
              <w:t>положение школьника в системе внутригрупповых отношений со сверстниками (социально¬психологический</w:t>
            </w:r>
            <w:r>
              <w:t>.</w:t>
            </w:r>
          </w:p>
        </w:tc>
      </w:tr>
      <w:tr w:rsidR="00D73D63" w:rsidTr="00DC6BC1">
        <w:tc>
          <w:tcPr>
            <w:tcW w:w="457" w:type="dxa"/>
          </w:tcPr>
          <w:p w:rsidR="00D73D63" w:rsidRDefault="00D73D63" w:rsidP="00DC6BC1">
            <w:pPr>
              <w:pStyle w:val="a3"/>
              <w:ind w:left="0"/>
              <w:jc w:val="both"/>
              <w:rPr>
                <w:lang w:eastAsia="en-US"/>
              </w:rPr>
            </w:pPr>
            <w:r>
              <w:t>2</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познавательной</w:t>
            </w:r>
          </w:p>
          <w:p w:rsidR="00D73D63" w:rsidRPr="00C76995" w:rsidRDefault="00D73D63" w:rsidP="00DC6BC1">
            <w:pPr>
              <w:pStyle w:val="a3"/>
              <w:ind w:left="0"/>
              <w:rPr>
                <w:lang w:eastAsia="en-US"/>
              </w:rPr>
            </w:pPr>
            <w:r w:rsidRPr="00C76995">
              <w:t>деятельности</w:t>
            </w:r>
          </w:p>
        </w:tc>
        <w:tc>
          <w:tcPr>
            <w:tcW w:w="6628" w:type="dxa"/>
          </w:tcPr>
          <w:p w:rsidR="00D73D63" w:rsidRPr="00C76995" w:rsidRDefault="00D73D63" w:rsidP="00DC6BC1">
            <w:pPr>
              <w:pStyle w:val="a3"/>
              <w:ind w:left="34"/>
            </w:pPr>
            <w:r>
              <w:t>- с</w:t>
            </w:r>
            <w:r w:rsidRPr="00C76995">
              <w:t>оотношение уровня умственного развития школьника и возрастной нормы;</w:t>
            </w:r>
          </w:p>
          <w:p w:rsidR="00D73D63" w:rsidRPr="00C76995" w:rsidRDefault="00D73D63" w:rsidP="00DC6BC1">
            <w:pPr>
              <w:pStyle w:val="a3"/>
              <w:ind w:left="34"/>
            </w:pPr>
            <w:r>
              <w:t xml:space="preserve">- </w:t>
            </w:r>
            <w:r w:rsidRPr="00C76995">
              <w:t>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C76995" w:rsidRDefault="00D73D63" w:rsidP="00DC6BC1">
            <w:pPr>
              <w:pStyle w:val="a3"/>
              <w:ind w:left="34"/>
            </w:pPr>
            <w:r>
              <w:t xml:space="preserve">- </w:t>
            </w:r>
            <w:r w:rsidRPr="00C76995">
              <w:t>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Pr="00C76995" w:rsidRDefault="00D73D63" w:rsidP="00DC6BC1">
            <w:pPr>
              <w:pStyle w:val="a3"/>
              <w:ind w:left="34"/>
              <w:rPr>
                <w:lang w:eastAsia="en-US"/>
              </w:rPr>
            </w:pPr>
            <w:r>
              <w:t xml:space="preserve">- </w:t>
            </w:r>
            <w:r w:rsidRPr="00C76995">
              <w:t>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rPr>
                <w:lang w:eastAsia="en-US"/>
              </w:rPr>
            </w:pPr>
            <w:r>
              <w:t>3</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мотивационно- личностной</w:t>
            </w:r>
          </w:p>
          <w:p w:rsidR="00D73D63" w:rsidRPr="00C76995" w:rsidRDefault="00D73D63" w:rsidP="00DC6BC1">
            <w:pPr>
              <w:pStyle w:val="a3"/>
              <w:ind w:left="0"/>
              <w:rPr>
                <w:lang w:eastAsia="en-US"/>
              </w:rPr>
            </w:pPr>
            <w:r w:rsidRPr="00C76995">
              <w:t>сферы</w:t>
            </w:r>
          </w:p>
        </w:tc>
        <w:tc>
          <w:tcPr>
            <w:tcW w:w="6628" w:type="dxa"/>
          </w:tcPr>
          <w:p w:rsidR="00D73D63" w:rsidRPr="00C76995" w:rsidRDefault="00D73D63" w:rsidP="00DC6BC1">
            <w:pPr>
              <w:pStyle w:val="a3"/>
              <w:ind w:left="34"/>
            </w:pPr>
            <w:r w:rsidRPr="00C76995">
              <w:t>- наличие учебной мотивации и ее конкретное содержание (познавательный, социальный, позиционный и др. мотивы учения);</w:t>
            </w:r>
          </w:p>
          <w:p w:rsidR="00D73D63" w:rsidRPr="00C76995" w:rsidRDefault="00D73D63" w:rsidP="00DC6BC1">
            <w:pPr>
              <w:pStyle w:val="a3"/>
              <w:ind w:left="34"/>
            </w:pPr>
            <w:r>
              <w:t xml:space="preserve">- </w:t>
            </w:r>
            <w:r w:rsidRPr="00C76995">
              <w:t>ведущий тип регуляции учебной деятельности: достижение успеха, избегание неудачи;</w:t>
            </w:r>
          </w:p>
          <w:p w:rsidR="00D73D63" w:rsidRPr="00C76995" w:rsidRDefault="00D73D63" w:rsidP="00DC6BC1">
            <w:pPr>
              <w:pStyle w:val="a3"/>
              <w:ind w:left="34"/>
            </w:pPr>
            <w:r>
              <w:t xml:space="preserve">- </w:t>
            </w:r>
            <w:r w:rsidRPr="00C76995">
              <w:t>конфликтность мотивационной сферы (личностная тревожность);</w:t>
            </w:r>
          </w:p>
          <w:p w:rsidR="00D73D63" w:rsidRPr="00C76995" w:rsidRDefault="00D73D63" w:rsidP="00DC6BC1">
            <w:pPr>
              <w:pStyle w:val="a3"/>
              <w:ind w:left="34"/>
              <w:rPr>
                <w:lang w:eastAsia="en-US"/>
              </w:rPr>
            </w:pPr>
            <w:r>
              <w:t xml:space="preserve">- </w:t>
            </w:r>
            <w:r w:rsidRPr="00C76995">
              <w:t>наличие выраженных личностных акцентуаций</w:t>
            </w:r>
          </w:p>
        </w:tc>
      </w:tr>
      <w:tr w:rsidR="00D73D63" w:rsidTr="00DC6BC1">
        <w:tc>
          <w:tcPr>
            <w:tcW w:w="457" w:type="dxa"/>
          </w:tcPr>
          <w:p w:rsidR="00D73D63" w:rsidRDefault="00D73D63" w:rsidP="00DC6BC1">
            <w:pPr>
              <w:pStyle w:val="a3"/>
              <w:ind w:left="0"/>
              <w:jc w:val="both"/>
              <w:rPr>
                <w:lang w:eastAsia="en-US"/>
              </w:rPr>
            </w:pPr>
            <w:r>
              <w:t>4</w:t>
            </w:r>
          </w:p>
        </w:tc>
        <w:tc>
          <w:tcPr>
            <w:tcW w:w="2126" w:type="dxa"/>
          </w:tcPr>
          <w:p w:rsidR="00D73D63" w:rsidRPr="00C76995" w:rsidRDefault="00D73D63" w:rsidP="00DC6BC1">
            <w:pPr>
              <w:pStyle w:val="a3"/>
              <w:ind w:left="0"/>
              <w:rPr>
                <w:lang w:eastAsia="en-US"/>
              </w:rPr>
            </w:pPr>
            <w:r w:rsidRPr="00C76995">
              <w:t>Особенности системы отношений школьника к миру и самому себе</w:t>
            </w:r>
          </w:p>
        </w:tc>
        <w:tc>
          <w:tcPr>
            <w:tcW w:w="6628" w:type="dxa"/>
          </w:tcPr>
          <w:p w:rsidR="00D73D63" w:rsidRPr="00DC6BC1" w:rsidRDefault="00D73D63" w:rsidP="00DC6BC1">
            <w:pPr>
              <w:pStyle w:val="7"/>
              <w:shd w:val="clear" w:color="auto" w:fill="auto"/>
              <w:tabs>
                <w:tab w:val="left" w:pos="139"/>
              </w:tabs>
              <w:spacing w:before="0" w:after="0" w:line="210" w:lineRule="exact"/>
              <w:ind w:firstLine="0"/>
              <w:jc w:val="left"/>
              <w:rPr>
                <w:sz w:val="24"/>
                <w:szCs w:val="24"/>
              </w:rPr>
            </w:pPr>
            <w:r w:rsidRPr="00DC6BC1">
              <w:rPr>
                <w:rStyle w:val="10"/>
                <w:sz w:val="24"/>
                <w:szCs w:val="24"/>
              </w:rPr>
              <w:t>- отношения со сверстниками;</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в семье;</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со значимыми взрослыми (педагогами);</w:t>
            </w:r>
          </w:p>
          <w:p w:rsidR="00D73D63" w:rsidRPr="00DC6BC1" w:rsidRDefault="00D73D63" w:rsidP="00DC6BC1">
            <w:pPr>
              <w:pStyle w:val="7"/>
              <w:shd w:val="clear" w:color="auto" w:fill="auto"/>
              <w:tabs>
                <w:tab w:val="left" w:pos="0"/>
              </w:tabs>
              <w:spacing w:before="0" w:after="0" w:line="278" w:lineRule="exact"/>
              <w:ind w:firstLine="0"/>
              <w:jc w:val="left"/>
              <w:rPr>
                <w:sz w:val="24"/>
                <w:szCs w:val="24"/>
              </w:rPr>
            </w:pPr>
            <w:r w:rsidRPr="00DC6BC1">
              <w:rPr>
                <w:rStyle w:val="10"/>
                <w:sz w:val="24"/>
                <w:szCs w:val="24"/>
              </w:rPr>
              <w:t>- отношение к важнейшим видам деятельности (в школьной среде);</w:t>
            </w:r>
          </w:p>
          <w:p w:rsidR="00D73D63" w:rsidRPr="00C76995" w:rsidRDefault="00D73D63" w:rsidP="00DC6BC1">
            <w:pPr>
              <w:pStyle w:val="a3"/>
              <w:ind w:left="0"/>
              <w:rPr>
                <w:lang w:eastAsia="en-US"/>
              </w:rPr>
            </w:pPr>
            <w:r w:rsidRPr="00DC6BC1">
              <w:rPr>
                <w:rStyle w:val="10"/>
                <w:sz w:val="24"/>
              </w:rPr>
              <w:t>- отношение к себе</w:t>
            </w:r>
          </w:p>
        </w:tc>
      </w:tr>
      <w:tr w:rsidR="00D73D63" w:rsidTr="00DC6BC1">
        <w:tc>
          <w:tcPr>
            <w:tcW w:w="457" w:type="dxa"/>
          </w:tcPr>
          <w:p w:rsidR="00D73D63" w:rsidRDefault="00D73D63" w:rsidP="00DC6BC1">
            <w:pPr>
              <w:pStyle w:val="a3"/>
              <w:ind w:left="0"/>
              <w:jc w:val="both"/>
              <w:rPr>
                <w:lang w:eastAsia="en-US"/>
              </w:rPr>
            </w:pPr>
            <w:r>
              <w:t>5</w:t>
            </w:r>
          </w:p>
        </w:tc>
        <w:tc>
          <w:tcPr>
            <w:tcW w:w="2126" w:type="dxa"/>
          </w:tcPr>
          <w:p w:rsidR="00D73D63" w:rsidRPr="00C76995" w:rsidRDefault="00D73D63" w:rsidP="00DC6BC1">
            <w:pPr>
              <w:pStyle w:val="a3"/>
              <w:ind w:left="0"/>
              <w:rPr>
                <w:lang w:eastAsia="en-US"/>
              </w:rPr>
            </w:pPr>
            <w:r w:rsidRPr="00C76995">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34"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Pr="00C76995" w:rsidRDefault="00D73D63" w:rsidP="00DC6BC1">
            <w:pPr>
              <w:pStyle w:val="a3"/>
              <w:ind w:left="34"/>
              <w:rPr>
                <w:lang w:eastAsia="en-US"/>
              </w:rPr>
            </w:pPr>
            <w:r w:rsidRPr="00DC6BC1">
              <w:rPr>
                <w:rStyle w:val="10"/>
                <w:sz w:val="24"/>
              </w:rPr>
              <w:t>- 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C76995">
      <w:pPr>
        <w:pStyle w:val="a3"/>
        <w:ind w:left="360"/>
        <w:jc w:val="both"/>
        <w:rPr>
          <w:lang w:eastAsia="en-US"/>
        </w:rPr>
      </w:pPr>
    </w:p>
    <w:p w:rsidR="00D73D63" w:rsidRDefault="00D73D63" w:rsidP="00CA06EC">
      <w:pPr>
        <w:autoSpaceDE w:val="0"/>
        <w:autoSpaceDN w:val="0"/>
        <w:adjustRightInd w:val="0"/>
        <w:jc w:val="center"/>
        <w:rPr>
          <w:rFonts w:ascii="Times New Roman CYR" w:hAnsi="Times New Roman CYR" w:cs="Times New Roman CYR"/>
          <w:i/>
          <w:iCs/>
        </w:rPr>
      </w:pPr>
    </w:p>
    <w:p w:rsidR="00D73D63" w:rsidRDefault="00D73D63"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D73D63" w:rsidRDefault="00D73D63" w:rsidP="0096343D">
      <w:pPr>
        <w:pStyle w:val="a3"/>
        <w:ind w:left="360"/>
        <w:jc w:val="both"/>
      </w:pPr>
      <w:r>
        <w:t xml:space="preserve">            Разработать тематику выступления педагога-психолога на родительском собрании с родителями:</w:t>
      </w:r>
    </w:p>
    <w:p w:rsidR="00D73D63" w:rsidRDefault="00D73D63" w:rsidP="00DC6BC1">
      <w:pPr>
        <w:pStyle w:val="a3"/>
        <w:widowControl/>
        <w:numPr>
          <w:ilvl w:val="0"/>
          <w:numId w:val="29"/>
        </w:numPr>
        <w:autoSpaceDE/>
        <w:autoSpaceDN/>
        <w:adjustRightInd/>
        <w:jc w:val="both"/>
      </w:pPr>
      <w:r>
        <w:t>первоклассников;</w:t>
      </w:r>
    </w:p>
    <w:p w:rsidR="00D73D63" w:rsidRDefault="00D73D63" w:rsidP="00DC6BC1">
      <w:pPr>
        <w:pStyle w:val="a3"/>
        <w:widowControl/>
        <w:numPr>
          <w:ilvl w:val="0"/>
          <w:numId w:val="29"/>
        </w:numPr>
        <w:autoSpaceDE/>
        <w:autoSpaceDN/>
        <w:adjustRightInd/>
        <w:jc w:val="both"/>
      </w:pPr>
      <w:r>
        <w:t>пятиклассников;</w:t>
      </w:r>
    </w:p>
    <w:p w:rsidR="00D73D63" w:rsidRDefault="00D73D63" w:rsidP="00DC6BC1">
      <w:pPr>
        <w:pStyle w:val="a3"/>
        <w:widowControl/>
        <w:numPr>
          <w:ilvl w:val="0"/>
          <w:numId w:val="29"/>
        </w:numPr>
        <w:autoSpaceDE/>
        <w:autoSpaceDN/>
        <w:adjustRightInd/>
        <w:jc w:val="both"/>
      </w:pPr>
      <w:r>
        <w:t>обучающихся подросткового возраста;</w:t>
      </w:r>
    </w:p>
    <w:p w:rsidR="00D73D63" w:rsidRDefault="00D73D63" w:rsidP="00DC6BC1">
      <w:pPr>
        <w:pStyle w:val="a3"/>
        <w:widowControl/>
        <w:numPr>
          <w:ilvl w:val="0"/>
          <w:numId w:val="29"/>
        </w:numPr>
        <w:autoSpaceDE/>
        <w:autoSpaceDN/>
        <w:adjustRightInd/>
        <w:jc w:val="both"/>
      </w:pPr>
      <w:r>
        <w:t>девятиклассников;</w:t>
      </w:r>
    </w:p>
    <w:p w:rsidR="00D73D63" w:rsidRDefault="00D73D63" w:rsidP="00DC6BC1">
      <w:pPr>
        <w:pStyle w:val="a3"/>
        <w:widowControl/>
        <w:numPr>
          <w:ilvl w:val="0"/>
          <w:numId w:val="29"/>
        </w:numPr>
        <w:autoSpaceDE/>
        <w:autoSpaceDN/>
        <w:adjustRightInd/>
        <w:jc w:val="both"/>
      </w:pPr>
      <w:r>
        <w:t>одиннадцатиклассников.</w:t>
      </w:r>
    </w:p>
    <w:p w:rsidR="00D73D63" w:rsidRDefault="00D73D63" w:rsidP="0096343D">
      <w:pPr>
        <w:pStyle w:val="a3"/>
        <w:ind w:left="0" w:firstLine="709"/>
        <w:jc w:val="center"/>
        <w:rPr>
          <w:i/>
        </w:rPr>
      </w:pPr>
    </w:p>
    <w:p w:rsidR="00D73D63" w:rsidRDefault="00D73D63" w:rsidP="0096343D">
      <w:pPr>
        <w:pStyle w:val="a3"/>
        <w:ind w:left="1080"/>
        <w:jc w:val="both"/>
      </w:pPr>
    </w:p>
    <w:p w:rsidR="00D73D63" w:rsidRDefault="00D73D63" w:rsidP="0096343D">
      <w:pPr>
        <w:pStyle w:val="a3"/>
        <w:ind w:left="0"/>
        <w:jc w:val="center"/>
        <w:rPr>
          <w:i/>
        </w:rPr>
      </w:pPr>
      <w:r>
        <w:rPr>
          <w:i/>
        </w:rPr>
        <w:t>Творческое задание№2</w:t>
      </w:r>
    </w:p>
    <w:p w:rsidR="00D73D63" w:rsidRPr="00DC11F5" w:rsidRDefault="00D73D63" w:rsidP="001A7371">
      <w:pPr>
        <w:pStyle w:val="a3"/>
        <w:ind w:left="0" w:firstLine="709"/>
        <w:jc w:val="both"/>
      </w:pPr>
      <w:r>
        <w:t>Разработать п</w:t>
      </w:r>
      <w:r>
        <w:rPr>
          <w:color w:val="000000"/>
        </w:rPr>
        <w:t xml:space="preserve">рофессионально-этический кодекс </w:t>
      </w:r>
      <w:r>
        <w:t>практического психолога в системе образования.</w:t>
      </w:r>
    </w:p>
    <w:sectPr w:rsidR="00D73D63" w:rsidRPr="00DC11F5" w:rsidSect="00CD68D2">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FC2" w:rsidRDefault="00103FC2" w:rsidP="00CD68D2">
      <w:r>
        <w:separator/>
      </w:r>
    </w:p>
  </w:endnote>
  <w:endnote w:type="continuationSeparator" w:id="0">
    <w:p w:rsidR="00103FC2" w:rsidRDefault="00103FC2" w:rsidP="00CD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D63" w:rsidRDefault="00505BA1">
    <w:pPr>
      <w:pStyle w:val="ac"/>
      <w:jc w:val="center"/>
    </w:pPr>
    <w:r>
      <w:fldChar w:fldCharType="begin"/>
    </w:r>
    <w:r>
      <w:instrText xml:space="preserve"> PAGE   \* MERGEFORMAT </w:instrText>
    </w:r>
    <w:r>
      <w:fldChar w:fldCharType="separate"/>
    </w:r>
    <w:r w:rsidR="002F53C0">
      <w:rPr>
        <w:noProof/>
      </w:rPr>
      <w:t>2</w:t>
    </w:r>
    <w:r>
      <w:rPr>
        <w:noProof/>
      </w:rPr>
      <w:fldChar w:fldCharType="end"/>
    </w:r>
  </w:p>
  <w:p w:rsidR="00D73D63" w:rsidRDefault="00D73D6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FC2" w:rsidRDefault="00103FC2" w:rsidP="00CD68D2">
      <w:r>
        <w:separator/>
      </w:r>
    </w:p>
  </w:footnote>
  <w:footnote w:type="continuationSeparator" w:id="0">
    <w:p w:rsidR="00103FC2" w:rsidRDefault="00103FC2" w:rsidP="00CD6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408302B"/>
    <w:multiLevelType w:val="hybridMultilevel"/>
    <w:tmpl w:val="34088E90"/>
    <w:lvl w:ilvl="0" w:tplc="C5C226C8">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D0137C4"/>
    <w:multiLevelType w:val="hybridMultilevel"/>
    <w:tmpl w:val="4636D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4"/>
  </w:num>
  <w:num w:numId="4">
    <w:abstractNumId w:val="11"/>
  </w:num>
  <w:num w:numId="5">
    <w:abstractNumId w:val="4"/>
  </w:num>
  <w:num w:numId="6">
    <w:abstractNumId w:val="16"/>
  </w:num>
  <w:num w:numId="7">
    <w:abstractNumId w:val="22"/>
  </w:num>
  <w:num w:numId="8">
    <w:abstractNumId w:val="17"/>
  </w:num>
  <w:num w:numId="9">
    <w:abstractNumId w:val="23"/>
  </w:num>
  <w:num w:numId="10">
    <w:abstractNumId w:val="1"/>
  </w:num>
  <w:num w:numId="11">
    <w:abstractNumId w:val="12"/>
  </w:num>
  <w:num w:numId="12">
    <w:abstractNumId w:val="19"/>
  </w:num>
  <w:num w:numId="13">
    <w:abstractNumId w:val="5"/>
  </w:num>
  <w:num w:numId="14">
    <w:abstractNumId w:val="9"/>
  </w:num>
  <w:num w:numId="15">
    <w:abstractNumId w:val="7"/>
  </w:num>
  <w:num w:numId="16">
    <w:abstractNumId w:val="15"/>
  </w:num>
  <w:num w:numId="17">
    <w:abstractNumId w:val="18"/>
  </w:num>
  <w:num w:numId="18">
    <w:abstractNumId w:val="21"/>
  </w:num>
  <w:num w:numId="19">
    <w:abstractNumId w:val="8"/>
  </w:num>
  <w:num w:numId="20">
    <w:abstractNumId w:val="6"/>
  </w:num>
  <w:num w:numId="21">
    <w:abstractNumId w:val="10"/>
  </w:num>
  <w:num w:numId="22">
    <w:abstractNumId w:val="27"/>
  </w:num>
  <w:num w:numId="23">
    <w:abstractNumId w:val="14"/>
  </w:num>
  <w:num w:numId="24">
    <w:abstractNumId w:val="26"/>
  </w:num>
  <w:num w:numId="25">
    <w:abstractNumId w:val="20"/>
  </w:num>
  <w:num w:numId="26">
    <w:abstractNumId w:val="13"/>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0982"/>
    <w:rsid w:val="000519F6"/>
    <w:rsid w:val="00057CBB"/>
    <w:rsid w:val="00065C9F"/>
    <w:rsid w:val="00084190"/>
    <w:rsid w:val="00090B42"/>
    <w:rsid w:val="00093F6D"/>
    <w:rsid w:val="000B027A"/>
    <w:rsid w:val="000B34D8"/>
    <w:rsid w:val="000B3762"/>
    <w:rsid w:val="000C5A4A"/>
    <w:rsid w:val="000C7A40"/>
    <w:rsid w:val="000D6452"/>
    <w:rsid w:val="000E53B6"/>
    <w:rsid w:val="000F0146"/>
    <w:rsid w:val="00103FC2"/>
    <w:rsid w:val="001134DA"/>
    <w:rsid w:val="00117CAE"/>
    <w:rsid w:val="001231E7"/>
    <w:rsid w:val="001258D3"/>
    <w:rsid w:val="00142E66"/>
    <w:rsid w:val="00152186"/>
    <w:rsid w:val="00153E71"/>
    <w:rsid w:val="00160160"/>
    <w:rsid w:val="00176CDC"/>
    <w:rsid w:val="0019378E"/>
    <w:rsid w:val="001A5339"/>
    <w:rsid w:val="001A7371"/>
    <w:rsid w:val="001B2D68"/>
    <w:rsid w:val="001B60D7"/>
    <w:rsid w:val="001C5440"/>
    <w:rsid w:val="001C5A58"/>
    <w:rsid w:val="001E43EC"/>
    <w:rsid w:val="001F5B8A"/>
    <w:rsid w:val="00203533"/>
    <w:rsid w:val="00215348"/>
    <w:rsid w:val="00215742"/>
    <w:rsid w:val="00215E03"/>
    <w:rsid w:val="00225DB4"/>
    <w:rsid w:val="002333D8"/>
    <w:rsid w:val="00234A45"/>
    <w:rsid w:val="002416B3"/>
    <w:rsid w:val="00243CC6"/>
    <w:rsid w:val="00245E1D"/>
    <w:rsid w:val="00253C7D"/>
    <w:rsid w:val="00257C0F"/>
    <w:rsid w:val="00262FFD"/>
    <w:rsid w:val="002631F6"/>
    <w:rsid w:val="00270187"/>
    <w:rsid w:val="00276A97"/>
    <w:rsid w:val="00290A99"/>
    <w:rsid w:val="00292248"/>
    <w:rsid w:val="0029686D"/>
    <w:rsid w:val="002D0F2F"/>
    <w:rsid w:val="002E09E8"/>
    <w:rsid w:val="002E5514"/>
    <w:rsid w:val="002F1FCD"/>
    <w:rsid w:val="002F2EDF"/>
    <w:rsid w:val="002F3836"/>
    <w:rsid w:val="002F53C0"/>
    <w:rsid w:val="002F782F"/>
    <w:rsid w:val="00300525"/>
    <w:rsid w:val="003008F4"/>
    <w:rsid w:val="00317FAE"/>
    <w:rsid w:val="0032772C"/>
    <w:rsid w:val="00330BD5"/>
    <w:rsid w:val="00337D36"/>
    <w:rsid w:val="00360B62"/>
    <w:rsid w:val="00366C15"/>
    <w:rsid w:val="003677C0"/>
    <w:rsid w:val="003707FA"/>
    <w:rsid w:val="00394DB7"/>
    <w:rsid w:val="003A3CC3"/>
    <w:rsid w:val="003B6DD6"/>
    <w:rsid w:val="003C4505"/>
    <w:rsid w:val="003C752F"/>
    <w:rsid w:val="003E48E0"/>
    <w:rsid w:val="003E5FE1"/>
    <w:rsid w:val="003F0CEF"/>
    <w:rsid w:val="003F18DB"/>
    <w:rsid w:val="003F48D3"/>
    <w:rsid w:val="003F536C"/>
    <w:rsid w:val="00402C9D"/>
    <w:rsid w:val="00410C04"/>
    <w:rsid w:val="004159E3"/>
    <w:rsid w:val="00423D20"/>
    <w:rsid w:val="004271BD"/>
    <w:rsid w:val="00443494"/>
    <w:rsid w:val="00492D29"/>
    <w:rsid w:val="00493B6F"/>
    <w:rsid w:val="004A2894"/>
    <w:rsid w:val="004B0DB4"/>
    <w:rsid w:val="004B555B"/>
    <w:rsid w:val="004E259D"/>
    <w:rsid w:val="004E56F7"/>
    <w:rsid w:val="004E7649"/>
    <w:rsid w:val="004F130C"/>
    <w:rsid w:val="004F3F6F"/>
    <w:rsid w:val="00503657"/>
    <w:rsid w:val="00505BA1"/>
    <w:rsid w:val="00580DEB"/>
    <w:rsid w:val="005819FA"/>
    <w:rsid w:val="005A5AE6"/>
    <w:rsid w:val="005C1F1F"/>
    <w:rsid w:val="005C686E"/>
    <w:rsid w:val="005C6D88"/>
    <w:rsid w:val="005D097F"/>
    <w:rsid w:val="005D6998"/>
    <w:rsid w:val="005E11F4"/>
    <w:rsid w:val="005E1A86"/>
    <w:rsid w:val="005F48B9"/>
    <w:rsid w:val="005F6063"/>
    <w:rsid w:val="005F7BCE"/>
    <w:rsid w:val="00615579"/>
    <w:rsid w:val="00615A81"/>
    <w:rsid w:val="006326A9"/>
    <w:rsid w:val="00635149"/>
    <w:rsid w:val="006351D8"/>
    <w:rsid w:val="00637074"/>
    <w:rsid w:val="0064569F"/>
    <w:rsid w:val="00671114"/>
    <w:rsid w:val="006725D2"/>
    <w:rsid w:val="006774E3"/>
    <w:rsid w:val="00677F51"/>
    <w:rsid w:val="00680288"/>
    <w:rsid w:val="006962BD"/>
    <w:rsid w:val="006A0271"/>
    <w:rsid w:val="006A5AB7"/>
    <w:rsid w:val="006B78C8"/>
    <w:rsid w:val="006C2F1D"/>
    <w:rsid w:val="006E19DC"/>
    <w:rsid w:val="006E31EB"/>
    <w:rsid w:val="006E45B3"/>
    <w:rsid w:val="006F397E"/>
    <w:rsid w:val="00702B5B"/>
    <w:rsid w:val="0070646A"/>
    <w:rsid w:val="00715365"/>
    <w:rsid w:val="00715883"/>
    <w:rsid w:val="0072057D"/>
    <w:rsid w:val="007253B9"/>
    <w:rsid w:val="00730D0F"/>
    <w:rsid w:val="00741808"/>
    <w:rsid w:val="00772C22"/>
    <w:rsid w:val="00773DBC"/>
    <w:rsid w:val="0077585E"/>
    <w:rsid w:val="00776297"/>
    <w:rsid w:val="00784213"/>
    <w:rsid w:val="0078534B"/>
    <w:rsid w:val="007A0445"/>
    <w:rsid w:val="007B0901"/>
    <w:rsid w:val="007C004A"/>
    <w:rsid w:val="007E1C71"/>
    <w:rsid w:val="007E49F4"/>
    <w:rsid w:val="007F2736"/>
    <w:rsid w:val="007F3ACF"/>
    <w:rsid w:val="00802C02"/>
    <w:rsid w:val="00802F71"/>
    <w:rsid w:val="008434AC"/>
    <w:rsid w:val="00851BAE"/>
    <w:rsid w:val="008727D0"/>
    <w:rsid w:val="0089270A"/>
    <w:rsid w:val="00896A13"/>
    <w:rsid w:val="008A7E41"/>
    <w:rsid w:val="008B255C"/>
    <w:rsid w:val="008B380C"/>
    <w:rsid w:val="008B5D61"/>
    <w:rsid w:val="008D059F"/>
    <w:rsid w:val="008E6DE2"/>
    <w:rsid w:val="00904BBC"/>
    <w:rsid w:val="00907318"/>
    <w:rsid w:val="00914E9A"/>
    <w:rsid w:val="00935672"/>
    <w:rsid w:val="00953716"/>
    <w:rsid w:val="00960817"/>
    <w:rsid w:val="0096343D"/>
    <w:rsid w:val="009658B9"/>
    <w:rsid w:val="0096717A"/>
    <w:rsid w:val="00967644"/>
    <w:rsid w:val="009946F9"/>
    <w:rsid w:val="0099483A"/>
    <w:rsid w:val="009968CF"/>
    <w:rsid w:val="00996A25"/>
    <w:rsid w:val="009A4485"/>
    <w:rsid w:val="009B366A"/>
    <w:rsid w:val="009B62E9"/>
    <w:rsid w:val="009C1DB5"/>
    <w:rsid w:val="009C2F68"/>
    <w:rsid w:val="009D61BA"/>
    <w:rsid w:val="009E3278"/>
    <w:rsid w:val="009F34DF"/>
    <w:rsid w:val="00A06815"/>
    <w:rsid w:val="00A22CD6"/>
    <w:rsid w:val="00A35F47"/>
    <w:rsid w:val="00A37369"/>
    <w:rsid w:val="00A44DFF"/>
    <w:rsid w:val="00A75C2E"/>
    <w:rsid w:val="00A806C7"/>
    <w:rsid w:val="00A87544"/>
    <w:rsid w:val="00A91F5F"/>
    <w:rsid w:val="00A94EE1"/>
    <w:rsid w:val="00A96FF5"/>
    <w:rsid w:val="00AA13E3"/>
    <w:rsid w:val="00AA24C3"/>
    <w:rsid w:val="00AA337C"/>
    <w:rsid w:val="00AA4681"/>
    <w:rsid w:val="00AA4FEF"/>
    <w:rsid w:val="00AC3F18"/>
    <w:rsid w:val="00AD658D"/>
    <w:rsid w:val="00AE310A"/>
    <w:rsid w:val="00AE72E8"/>
    <w:rsid w:val="00AF7928"/>
    <w:rsid w:val="00B10602"/>
    <w:rsid w:val="00B13202"/>
    <w:rsid w:val="00B15C4A"/>
    <w:rsid w:val="00B36DF1"/>
    <w:rsid w:val="00B408B6"/>
    <w:rsid w:val="00B414C8"/>
    <w:rsid w:val="00B43110"/>
    <w:rsid w:val="00B446C0"/>
    <w:rsid w:val="00B47B0E"/>
    <w:rsid w:val="00B53706"/>
    <w:rsid w:val="00B62CD4"/>
    <w:rsid w:val="00B65424"/>
    <w:rsid w:val="00B70835"/>
    <w:rsid w:val="00B7755B"/>
    <w:rsid w:val="00B91DFF"/>
    <w:rsid w:val="00B94CB1"/>
    <w:rsid w:val="00B96D2D"/>
    <w:rsid w:val="00B97BE2"/>
    <w:rsid w:val="00BB1B65"/>
    <w:rsid w:val="00BC4F03"/>
    <w:rsid w:val="00BC7657"/>
    <w:rsid w:val="00BD314D"/>
    <w:rsid w:val="00BD3B7D"/>
    <w:rsid w:val="00BE24BB"/>
    <w:rsid w:val="00BF46C4"/>
    <w:rsid w:val="00BF5ABF"/>
    <w:rsid w:val="00BF5E03"/>
    <w:rsid w:val="00BF7FE4"/>
    <w:rsid w:val="00C109DE"/>
    <w:rsid w:val="00C11074"/>
    <w:rsid w:val="00C12B5D"/>
    <w:rsid w:val="00C159B8"/>
    <w:rsid w:val="00C329D1"/>
    <w:rsid w:val="00C37D15"/>
    <w:rsid w:val="00C52D1E"/>
    <w:rsid w:val="00C76995"/>
    <w:rsid w:val="00CA06EC"/>
    <w:rsid w:val="00CA6A53"/>
    <w:rsid w:val="00CB10F4"/>
    <w:rsid w:val="00CC1748"/>
    <w:rsid w:val="00CC5C91"/>
    <w:rsid w:val="00CC7FE5"/>
    <w:rsid w:val="00CD591B"/>
    <w:rsid w:val="00CD68D2"/>
    <w:rsid w:val="00CD6905"/>
    <w:rsid w:val="00CE6C25"/>
    <w:rsid w:val="00CE6C48"/>
    <w:rsid w:val="00CF28CB"/>
    <w:rsid w:val="00D00133"/>
    <w:rsid w:val="00D03211"/>
    <w:rsid w:val="00D11287"/>
    <w:rsid w:val="00D14227"/>
    <w:rsid w:val="00D27DBD"/>
    <w:rsid w:val="00D34263"/>
    <w:rsid w:val="00D53001"/>
    <w:rsid w:val="00D57159"/>
    <w:rsid w:val="00D5728C"/>
    <w:rsid w:val="00D633DA"/>
    <w:rsid w:val="00D727DE"/>
    <w:rsid w:val="00D729B5"/>
    <w:rsid w:val="00D73D63"/>
    <w:rsid w:val="00D808F7"/>
    <w:rsid w:val="00D941FB"/>
    <w:rsid w:val="00DC11F5"/>
    <w:rsid w:val="00DC2608"/>
    <w:rsid w:val="00DC6BC1"/>
    <w:rsid w:val="00DD192C"/>
    <w:rsid w:val="00E04702"/>
    <w:rsid w:val="00E10E71"/>
    <w:rsid w:val="00E14C99"/>
    <w:rsid w:val="00E167C5"/>
    <w:rsid w:val="00E21B98"/>
    <w:rsid w:val="00E353DC"/>
    <w:rsid w:val="00E66028"/>
    <w:rsid w:val="00E67765"/>
    <w:rsid w:val="00E779F8"/>
    <w:rsid w:val="00E8101E"/>
    <w:rsid w:val="00E93D51"/>
    <w:rsid w:val="00E93DCB"/>
    <w:rsid w:val="00EB065C"/>
    <w:rsid w:val="00EB3399"/>
    <w:rsid w:val="00EC05D5"/>
    <w:rsid w:val="00EC37C3"/>
    <w:rsid w:val="00ED4788"/>
    <w:rsid w:val="00EE1C05"/>
    <w:rsid w:val="00EE3B6A"/>
    <w:rsid w:val="00EE4BD6"/>
    <w:rsid w:val="00EE64B9"/>
    <w:rsid w:val="00EE73D0"/>
    <w:rsid w:val="00EF140F"/>
    <w:rsid w:val="00EF31F4"/>
    <w:rsid w:val="00EF7E24"/>
    <w:rsid w:val="00F0399E"/>
    <w:rsid w:val="00F1683C"/>
    <w:rsid w:val="00F27EA9"/>
    <w:rsid w:val="00F30F1C"/>
    <w:rsid w:val="00F42120"/>
    <w:rsid w:val="00F539CB"/>
    <w:rsid w:val="00F61670"/>
    <w:rsid w:val="00F65E2B"/>
    <w:rsid w:val="00F81E00"/>
    <w:rsid w:val="00F864F1"/>
    <w:rsid w:val="00F918CC"/>
    <w:rsid w:val="00F92B2D"/>
    <w:rsid w:val="00FA16E8"/>
    <w:rsid w:val="00FA74FE"/>
    <w:rsid w:val="00FB1CBB"/>
    <w:rsid w:val="00FB4057"/>
    <w:rsid w:val="00FB5F34"/>
    <w:rsid w:val="00FC3157"/>
    <w:rsid w:val="00FC3B95"/>
    <w:rsid w:val="00FC5090"/>
    <w:rsid w:val="00FE264D"/>
    <w:rsid w:val="00FE55F5"/>
    <w:rsid w:val="00FE5C61"/>
    <w:rsid w:val="00FE7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CC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styleId="af7">
    <w:name w:val="header"/>
    <w:basedOn w:val="a"/>
    <w:link w:val="af8"/>
    <w:uiPriority w:val="99"/>
    <w:rsid w:val="00CD68D2"/>
    <w:pPr>
      <w:tabs>
        <w:tab w:val="center" w:pos="4677"/>
        <w:tab w:val="right" w:pos="9355"/>
      </w:tabs>
    </w:pPr>
  </w:style>
  <w:style w:type="character" w:customStyle="1" w:styleId="af8">
    <w:name w:val="Верхний колонтитул Знак"/>
    <w:link w:val="af7"/>
    <w:uiPriority w:val="99"/>
    <w:locked/>
    <w:rsid w:val="00CD68D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766397">
      <w:marLeft w:val="0"/>
      <w:marRight w:val="0"/>
      <w:marTop w:val="0"/>
      <w:marBottom w:val="0"/>
      <w:divBdr>
        <w:top w:val="none" w:sz="0" w:space="0" w:color="auto"/>
        <w:left w:val="none" w:sz="0" w:space="0" w:color="auto"/>
        <w:bottom w:val="none" w:sz="0" w:space="0" w:color="auto"/>
        <w:right w:val="none" w:sz="0" w:space="0" w:color="auto"/>
      </w:divBdr>
    </w:div>
    <w:div w:id="1443766398">
      <w:marLeft w:val="0"/>
      <w:marRight w:val="0"/>
      <w:marTop w:val="0"/>
      <w:marBottom w:val="0"/>
      <w:divBdr>
        <w:top w:val="none" w:sz="0" w:space="0" w:color="auto"/>
        <w:left w:val="none" w:sz="0" w:space="0" w:color="auto"/>
        <w:bottom w:val="none" w:sz="0" w:space="0" w:color="auto"/>
        <w:right w:val="none" w:sz="0" w:space="0" w:color="auto"/>
      </w:divBdr>
    </w:div>
    <w:div w:id="1443766399">
      <w:marLeft w:val="0"/>
      <w:marRight w:val="0"/>
      <w:marTop w:val="0"/>
      <w:marBottom w:val="0"/>
      <w:divBdr>
        <w:top w:val="none" w:sz="0" w:space="0" w:color="auto"/>
        <w:left w:val="none" w:sz="0" w:space="0" w:color="auto"/>
        <w:bottom w:val="none" w:sz="0" w:space="0" w:color="auto"/>
        <w:right w:val="none" w:sz="0" w:space="0" w:color="auto"/>
      </w:divBdr>
    </w:div>
    <w:div w:id="1443766400">
      <w:marLeft w:val="0"/>
      <w:marRight w:val="0"/>
      <w:marTop w:val="0"/>
      <w:marBottom w:val="0"/>
      <w:divBdr>
        <w:top w:val="none" w:sz="0" w:space="0" w:color="auto"/>
        <w:left w:val="none" w:sz="0" w:space="0" w:color="auto"/>
        <w:bottom w:val="none" w:sz="0" w:space="0" w:color="auto"/>
        <w:right w:val="none" w:sz="0" w:space="0" w:color="auto"/>
      </w:divBdr>
    </w:div>
    <w:div w:id="1443766401">
      <w:marLeft w:val="0"/>
      <w:marRight w:val="0"/>
      <w:marTop w:val="0"/>
      <w:marBottom w:val="0"/>
      <w:divBdr>
        <w:top w:val="none" w:sz="0" w:space="0" w:color="auto"/>
        <w:left w:val="none" w:sz="0" w:space="0" w:color="auto"/>
        <w:bottom w:val="none" w:sz="0" w:space="0" w:color="auto"/>
        <w:right w:val="none" w:sz="0" w:space="0" w:color="auto"/>
      </w:divBdr>
    </w:div>
    <w:div w:id="1443766402">
      <w:marLeft w:val="0"/>
      <w:marRight w:val="0"/>
      <w:marTop w:val="0"/>
      <w:marBottom w:val="0"/>
      <w:divBdr>
        <w:top w:val="none" w:sz="0" w:space="0" w:color="auto"/>
        <w:left w:val="none" w:sz="0" w:space="0" w:color="auto"/>
        <w:bottom w:val="none" w:sz="0" w:space="0" w:color="auto"/>
        <w:right w:val="none" w:sz="0" w:space="0" w:color="auto"/>
      </w:divBdr>
    </w:div>
    <w:div w:id="1443766403">
      <w:marLeft w:val="0"/>
      <w:marRight w:val="0"/>
      <w:marTop w:val="0"/>
      <w:marBottom w:val="0"/>
      <w:divBdr>
        <w:top w:val="none" w:sz="0" w:space="0" w:color="auto"/>
        <w:left w:val="none" w:sz="0" w:space="0" w:color="auto"/>
        <w:bottom w:val="none" w:sz="0" w:space="0" w:color="auto"/>
        <w:right w:val="none" w:sz="0" w:space="0" w:color="auto"/>
      </w:divBdr>
    </w:div>
    <w:div w:id="1443766404">
      <w:marLeft w:val="0"/>
      <w:marRight w:val="0"/>
      <w:marTop w:val="0"/>
      <w:marBottom w:val="0"/>
      <w:divBdr>
        <w:top w:val="none" w:sz="0" w:space="0" w:color="auto"/>
        <w:left w:val="none" w:sz="0" w:space="0" w:color="auto"/>
        <w:bottom w:val="none" w:sz="0" w:space="0" w:color="auto"/>
        <w:right w:val="none" w:sz="0" w:space="0" w:color="auto"/>
      </w:divBdr>
    </w:div>
    <w:div w:id="1443766405">
      <w:marLeft w:val="0"/>
      <w:marRight w:val="0"/>
      <w:marTop w:val="0"/>
      <w:marBottom w:val="0"/>
      <w:divBdr>
        <w:top w:val="none" w:sz="0" w:space="0" w:color="auto"/>
        <w:left w:val="none" w:sz="0" w:space="0" w:color="auto"/>
        <w:bottom w:val="none" w:sz="0" w:space="0" w:color="auto"/>
        <w:right w:val="none" w:sz="0" w:space="0" w:color="auto"/>
      </w:divBdr>
    </w:div>
    <w:div w:id="1443766406">
      <w:marLeft w:val="0"/>
      <w:marRight w:val="0"/>
      <w:marTop w:val="0"/>
      <w:marBottom w:val="0"/>
      <w:divBdr>
        <w:top w:val="none" w:sz="0" w:space="0" w:color="auto"/>
        <w:left w:val="none" w:sz="0" w:space="0" w:color="auto"/>
        <w:bottom w:val="none" w:sz="0" w:space="0" w:color="auto"/>
        <w:right w:val="none" w:sz="0" w:space="0" w:color="auto"/>
      </w:divBdr>
    </w:div>
    <w:div w:id="1443766407">
      <w:marLeft w:val="0"/>
      <w:marRight w:val="0"/>
      <w:marTop w:val="0"/>
      <w:marBottom w:val="0"/>
      <w:divBdr>
        <w:top w:val="none" w:sz="0" w:space="0" w:color="auto"/>
        <w:left w:val="none" w:sz="0" w:space="0" w:color="auto"/>
        <w:bottom w:val="none" w:sz="0" w:space="0" w:color="auto"/>
        <w:right w:val="none" w:sz="0" w:space="0" w:color="auto"/>
      </w:divBdr>
    </w:div>
    <w:div w:id="1443766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31</Pages>
  <Words>9049</Words>
  <Characters>51585</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2020-04-20T12:07:00Z</dcterms:created>
  <dcterms:modified xsi:type="dcterms:W3CDTF">2022-09-09T10:32:00Z</dcterms:modified>
</cp:coreProperties>
</file>